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56" w:rsidRDefault="004A5B56" w:rsidP="004A5B56">
      <w:pPr>
        <w:jc w:val="center"/>
        <w:rPr>
          <w:b/>
        </w:rPr>
      </w:pPr>
      <w:r>
        <w:rPr>
          <w:b/>
        </w:rPr>
        <w:t xml:space="preserve">краевое государственное бюджетное </w:t>
      </w:r>
    </w:p>
    <w:p w:rsidR="004A5B56" w:rsidRDefault="004A5B56" w:rsidP="004A5B56">
      <w:pPr>
        <w:jc w:val="center"/>
        <w:rPr>
          <w:b/>
        </w:rPr>
      </w:pPr>
      <w:r>
        <w:rPr>
          <w:b/>
        </w:rPr>
        <w:t xml:space="preserve">профессиональное образовательное учреждение </w:t>
      </w:r>
    </w:p>
    <w:p w:rsidR="004A5B56" w:rsidRDefault="004A5B56" w:rsidP="004A5B56">
      <w:pPr>
        <w:jc w:val="center"/>
        <w:rPr>
          <w:b/>
        </w:rPr>
      </w:pPr>
      <w:r>
        <w:rPr>
          <w:b/>
        </w:rPr>
        <w:t>«Ребрихинский лицей профессионального образования»</w:t>
      </w:r>
    </w:p>
    <w:p w:rsidR="004A5B56" w:rsidRDefault="004A5B56" w:rsidP="004A5B56">
      <w:pPr>
        <w:jc w:val="right"/>
      </w:pPr>
    </w:p>
    <w:p w:rsidR="004A5B56" w:rsidRDefault="004A5B56" w:rsidP="004A5B56">
      <w:pPr>
        <w:jc w:val="right"/>
      </w:pPr>
    </w:p>
    <w:tbl>
      <w:tblPr>
        <w:tblW w:w="0" w:type="auto"/>
        <w:tblLook w:val="04A0"/>
      </w:tblPr>
      <w:tblGrid>
        <w:gridCol w:w="3794"/>
        <w:gridCol w:w="1276"/>
        <w:gridCol w:w="4500"/>
      </w:tblGrid>
      <w:tr w:rsidR="004A5B56" w:rsidTr="004A5B56">
        <w:tc>
          <w:tcPr>
            <w:tcW w:w="3794" w:type="dxa"/>
          </w:tcPr>
          <w:p w:rsidR="004A5B56" w:rsidRDefault="004A5B56">
            <w:pPr>
              <w:shd w:val="clear" w:color="auto" w:fill="FFFFFF"/>
              <w:tabs>
                <w:tab w:val="left" w:pos="10992"/>
                <w:tab w:val="left" w:pos="11908"/>
                <w:tab w:val="left" w:pos="12824"/>
                <w:tab w:val="left" w:pos="13740"/>
                <w:tab w:val="left" w:pos="14656"/>
              </w:tabs>
              <w:spacing w:line="276" w:lineRule="auto"/>
            </w:pPr>
          </w:p>
          <w:p w:rsidR="004A5B56" w:rsidRDefault="004A5B56">
            <w:pPr>
              <w:shd w:val="clear" w:color="auto" w:fill="FFFFFF"/>
              <w:tabs>
                <w:tab w:val="left" w:pos="10992"/>
                <w:tab w:val="left" w:pos="11908"/>
                <w:tab w:val="left" w:pos="12824"/>
                <w:tab w:val="left" w:pos="13740"/>
                <w:tab w:val="left" w:pos="14656"/>
              </w:tabs>
              <w:spacing w:line="276" w:lineRule="auto"/>
            </w:pPr>
            <w:r>
              <w:t>Согласована</w:t>
            </w:r>
          </w:p>
          <w:p w:rsidR="004A5B56" w:rsidRDefault="004A5B56">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4A5B56" w:rsidRDefault="004A5B56">
            <w:pPr>
              <w:spacing w:line="276" w:lineRule="auto"/>
            </w:pPr>
            <w:r>
              <w:t>«___»__________20  г.</w:t>
            </w:r>
          </w:p>
        </w:tc>
        <w:tc>
          <w:tcPr>
            <w:tcW w:w="1276" w:type="dxa"/>
          </w:tcPr>
          <w:p w:rsidR="004A5B56" w:rsidRDefault="004A5B56">
            <w:pPr>
              <w:spacing w:line="276" w:lineRule="auto"/>
            </w:pPr>
          </w:p>
        </w:tc>
        <w:tc>
          <w:tcPr>
            <w:tcW w:w="4501" w:type="dxa"/>
          </w:tcPr>
          <w:p w:rsidR="004A5B56" w:rsidRDefault="003249EF">
            <w:pPr>
              <w:suppressAutoHyphens/>
              <w:spacing w:line="276" w:lineRule="auto"/>
              <w:ind w:firstLine="5744"/>
            </w:pPr>
            <w:r>
              <w:t>ППриложение к ПП</w:t>
            </w:r>
            <w:r w:rsidR="004A5B56">
              <w:t>С</w:t>
            </w:r>
            <w:r>
              <w:t>СЗ</w:t>
            </w:r>
            <w:r w:rsidR="004A5B56">
              <w:t xml:space="preserve">                              Утверждена приказом директора   КГБПОУ «Ребрихинский лицей ПО»                                    от «__» ___________ 20____  № ___</w:t>
            </w:r>
          </w:p>
          <w:p w:rsidR="004A5B56" w:rsidRDefault="004A5B56">
            <w:pPr>
              <w:spacing w:line="276" w:lineRule="auto"/>
            </w:pPr>
          </w:p>
        </w:tc>
      </w:tr>
    </w:tbl>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EB1"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4812CE" w:rsidRPr="00477729" w:rsidRDefault="004812CE" w:rsidP="004812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3075A">
        <w:rPr>
          <w:b/>
          <w:bCs/>
        </w:rPr>
        <w:t>ОБЩЕГО</w:t>
      </w:r>
      <w:r>
        <w:rPr>
          <w:b/>
          <w:bCs/>
        </w:rPr>
        <w:t xml:space="preserve"> УЧЕБНОГО ПРЕДМЕТА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3249EF" w:rsidRDefault="004A5B56" w:rsidP="00A03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r w:rsidR="00A0361E">
        <w:t xml:space="preserve"> </w:t>
      </w:r>
    </w:p>
    <w:p w:rsidR="00DB271E" w:rsidRDefault="00DB271E" w:rsidP="00A03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DB271E" w:rsidRDefault="00DB271E" w:rsidP="00DB27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4A5B56" w:rsidRDefault="00DB271E" w:rsidP="00DB27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 xml:space="preserve">ПО СПЕЦИАЛЬНОСТИ: </w:t>
      </w:r>
      <w:r w:rsidR="004A5B56" w:rsidRPr="004A5B56">
        <w:t xml:space="preserve">43.02.15 ПОВАРСКОЕ И КОНДИТЕРСКОЕ ДЕЛО  </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D25EB1"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4A5B56">
        <w:rPr>
          <w:b/>
          <w:caps/>
        </w:rPr>
        <w:t>.02 «Литература»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4A5B56" w:rsidP="004A5B56">
      <w:pPr>
        <w:jc w:val="center"/>
      </w:pPr>
      <w:r>
        <w:t xml:space="preserve">Профиль профессионального образования: </w:t>
      </w:r>
      <w:r>
        <w:rPr>
          <w:u w:val="single"/>
        </w:rPr>
        <w:t>естественнонаучный</w:t>
      </w:r>
    </w:p>
    <w:p w:rsidR="004A5B56" w:rsidRDefault="004A5B56" w:rsidP="004A5B56">
      <w:pPr>
        <w:jc w:val="center"/>
      </w:pPr>
      <w:r>
        <w:t xml:space="preserve">Уровень изучения: </w:t>
      </w:r>
      <w:r>
        <w:rPr>
          <w:u w:val="single"/>
        </w:rPr>
        <w:t>базовый</w:t>
      </w:r>
    </w:p>
    <w:p w:rsidR="004A5B56" w:rsidRDefault="004A5B56" w:rsidP="004A5B56">
      <w:pPr>
        <w:jc w:val="center"/>
        <w:rPr>
          <w:u w:val="single"/>
        </w:rPr>
      </w:pPr>
      <w:r>
        <w:t xml:space="preserve">Форма обучения: </w:t>
      </w:r>
      <w:r>
        <w:rPr>
          <w:u w:val="single"/>
        </w:rPr>
        <w:t>очная</w:t>
      </w:r>
    </w:p>
    <w:p w:rsidR="004A5B56" w:rsidRDefault="004A5B56" w:rsidP="004A5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0361E" w:rsidRDefault="00A0361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Pr="001E2C05"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782114"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F1130A">
        <w:rPr>
          <w:spacing w:val="-2"/>
        </w:rPr>
        <w:t>,</w:t>
      </w:r>
      <w:r>
        <w:rPr>
          <w:spacing w:val="-2"/>
        </w:rPr>
        <w:t xml:space="preserve"> 20</w:t>
      </w:r>
      <w:r w:rsidR="00D25EB1">
        <w:rPr>
          <w:spacing w:val="-2"/>
        </w:rPr>
        <w:t>21</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w:t>
      </w:r>
      <w:r w:rsidR="00081BBA">
        <w:t xml:space="preserve">го предмета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w:t>
      </w:r>
      <w:r w:rsidR="00DB271E">
        <w:rPr>
          <w:lang w:eastAsia="en-US"/>
        </w:rPr>
        <w:t xml:space="preserve"> </w:t>
      </w:r>
      <w:r w:rsidRPr="001E2C05">
        <w:rPr>
          <w:lang w:eastAsia="en-US"/>
        </w:rPr>
        <w:t>г</w:t>
      </w:r>
      <w:r w:rsidR="00DB271E">
        <w:rPr>
          <w:lang w:eastAsia="en-US"/>
        </w:rPr>
        <w:t>.</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Организация-разработчик: КГБПОУ «Ребрихинский лицей </w:t>
      </w:r>
      <w:r w:rsidR="00F1130A">
        <w:t>профессионального образования</w:t>
      </w:r>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081BBA" w:rsidRPr="00F169CC" w:rsidRDefault="00081BBA" w:rsidP="00081BBA">
      <w:pPr>
        <w:widowControl w:val="0"/>
        <w:tabs>
          <w:tab w:val="left" w:pos="10992"/>
          <w:tab w:val="left" w:pos="11908"/>
          <w:tab w:val="left" w:pos="12824"/>
          <w:tab w:val="left" w:pos="13740"/>
          <w:tab w:val="left" w:pos="14656"/>
        </w:tabs>
        <w:suppressAutoHyphens/>
      </w:pPr>
      <w:r w:rsidRPr="00F169CC">
        <w:t xml:space="preserve">Разработчики:  </w:t>
      </w:r>
      <w:r>
        <w:t>Иванова Н.В</w:t>
      </w:r>
      <w:r w:rsidRPr="00F169CC">
        <w:t>., преподаватель русского языка и литературы</w:t>
      </w:r>
    </w:p>
    <w:p w:rsidR="00081BBA" w:rsidRPr="00F169CC" w:rsidRDefault="00081BBA" w:rsidP="00081BBA">
      <w:pPr>
        <w:widowControl w:val="0"/>
        <w:tabs>
          <w:tab w:val="left" w:pos="10992"/>
          <w:tab w:val="left" w:pos="11908"/>
          <w:tab w:val="left" w:pos="12824"/>
          <w:tab w:val="left" w:pos="13740"/>
          <w:tab w:val="left" w:pos="14656"/>
        </w:tabs>
        <w:suppressAutoHyphens/>
      </w:pPr>
    </w:p>
    <w:p w:rsidR="00081BBA" w:rsidRDefault="00081BBA" w:rsidP="00081BBA">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6 от «25» февраля  2021 г.</w:t>
      </w:r>
    </w:p>
    <w:p w:rsidR="00081BBA" w:rsidRDefault="00081BBA" w:rsidP="00081BBA">
      <w:pPr>
        <w:shd w:val="clear" w:color="auto" w:fill="FFFFFF"/>
        <w:tabs>
          <w:tab w:val="left" w:pos="10992"/>
          <w:tab w:val="left" w:pos="11908"/>
          <w:tab w:val="left" w:pos="12824"/>
          <w:tab w:val="left" w:pos="13740"/>
          <w:tab w:val="left" w:pos="14656"/>
        </w:tabs>
        <w:jc w:val="both"/>
      </w:pPr>
    </w:p>
    <w:p w:rsidR="00081BBA" w:rsidRDefault="00081BBA" w:rsidP="00081BBA">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З.Г.Гасан</w:t>
      </w:r>
    </w:p>
    <w:p w:rsidR="00081BBA" w:rsidRDefault="00081BBA" w:rsidP="00081BBA">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w:t>
      </w:r>
    </w:p>
    <w:p w:rsidR="004A5B56" w:rsidRDefault="004A5B56"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4A5B56" w:rsidSect="002118F0">
          <w:footerReference w:type="default" r:id="rId8"/>
          <w:pgSz w:w="11906" w:h="16838"/>
          <w:pgMar w:top="1134" w:right="851" w:bottom="1134" w:left="1701" w:header="709" w:footer="709" w:gutter="0"/>
          <w:cols w:space="708"/>
          <w:titlePg/>
          <w:docGrid w:linePitch="360"/>
        </w:sectPr>
      </w:pP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4A5B56" w:rsidTr="004A5B56">
        <w:tc>
          <w:tcPr>
            <w:tcW w:w="8505" w:type="dxa"/>
          </w:tcPr>
          <w:p w:rsidR="004A5B56" w:rsidRDefault="004A5B56">
            <w:pPr>
              <w:pStyle w:val="1"/>
              <w:spacing w:line="276" w:lineRule="auto"/>
              <w:jc w:val="both"/>
              <w:rPr>
                <w:b/>
                <w:bCs/>
                <w:caps/>
                <w:lang w:eastAsia="en-US"/>
              </w:rPr>
            </w:pPr>
          </w:p>
        </w:tc>
        <w:tc>
          <w:tcPr>
            <w:tcW w:w="1418" w:type="dxa"/>
            <w:hideMark/>
          </w:tcPr>
          <w:p w:rsidR="004A5B56" w:rsidRDefault="004A5B56">
            <w:pPr>
              <w:spacing w:line="276" w:lineRule="auto"/>
              <w:jc w:val="center"/>
              <w:rPr>
                <w:lang w:eastAsia="en-US"/>
              </w:rPr>
            </w:pPr>
            <w:r>
              <w:rPr>
                <w:lang w:eastAsia="en-US"/>
              </w:rPr>
              <w:t>Стр.</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4A5B56" w:rsidRDefault="004A5B56">
            <w:pPr>
              <w:tabs>
                <w:tab w:val="num" w:pos="426"/>
              </w:tabs>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4</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4A5B56" w:rsidRDefault="004A5B56">
            <w:pPr>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5</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4A5B56" w:rsidRDefault="004A5B56">
            <w:pPr>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9</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Содержание учебно</w:t>
            </w:r>
            <w:r w:rsidR="00081BBA">
              <w:rPr>
                <w:lang w:eastAsia="en-US"/>
              </w:rPr>
              <w:t>го предмета</w:t>
            </w:r>
          </w:p>
          <w:p w:rsidR="004A5B56" w:rsidRDefault="004A5B56">
            <w:pPr>
              <w:pStyle w:val="1"/>
              <w:spacing w:line="276" w:lineRule="auto"/>
              <w:jc w:val="both"/>
              <w:rPr>
                <w:lang w:eastAsia="en-US"/>
              </w:rPr>
            </w:pPr>
          </w:p>
        </w:tc>
        <w:tc>
          <w:tcPr>
            <w:tcW w:w="1418" w:type="dxa"/>
            <w:hideMark/>
          </w:tcPr>
          <w:p w:rsidR="004A5B56" w:rsidRDefault="004A5B56">
            <w:pPr>
              <w:spacing w:line="276" w:lineRule="auto"/>
              <w:jc w:val="center"/>
              <w:rPr>
                <w:lang w:eastAsia="en-US"/>
              </w:rPr>
            </w:pPr>
            <w:r>
              <w:rPr>
                <w:lang w:eastAsia="en-US"/>
              </w:rPr>
              <w:t>10</w:t>
            </w:r>
          </w:p>
        </w:tc>
      </w:tr>
      <w:tr w:rsidR="004A5B56" w:rsidTr="004A5B56">
        <w:trPr>
          <w:trHeight w:val="670"/>
        </w:trPr>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rsidR="00081BBA">
              <w:rPr>
                <w:lang w:eastAsia="en-US"/>
              </w:rPr>
              <w:t>учебного предмета</w:t>
            </w:r>
          </w:p>
          <w:p w:rsidR="004A5B56" w:rsidRDefault="004A5B56">
            <w:pPr>
              <w:pStyle w:val="1"/>
              <w:tabs>
                <w:tab w:val="num" w:pos="0"/>
                <w:tab w:val="num" w:pos="426"/>
              </w:tabs>
              <w:spacing w:line="276" w:lineRule="auto"/>
              <w:jc w:val="both"/>
              <w:rPr>
                <w:caps/>
                <w:lang w:eastAsia="en-US"/>
              </w:rPr>
            </w:pPr>
          </w:p>
        </w:tc>
        <w:tc>
          <w:tcPr>
            <w:tcW w:w="1418" w:type="dxa"/>
            <w:hideMark/>
          </w:tcPr>
          <w:p w:rsidR="004A5B56" w:rsidRDefault="004A5B56">
            <w:pPr>
              <w:spacing w:line="276" w:lineRule="auto"/>
              <w:jc w:val="center"/>
              <w:rPr>
                <w:lang w:eastAsia="en-US"/>
              </w:rPr>
            </w:pPr>
            <w:r>
              <w:rPr>
                <w:lang w:eastAsia="en-US"/>
              </w:rPr>
              <w:t>107</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rsidR="00081BBA">
              <w:rPr>
                <w:lang w:eastAsia="en-US"/>
              </w:rPr>
              <w:t>учебного предмета</w:t>
            </w:r>
          </w:p>
          <w:p w:rsidR="004A5B56" w:rsidRDefault="004A5B56">
            <w:pPr>
              <w:pStyle w:val="1"/>
              <w:tabs>
                <w:tab w:val="num" w:pos="426"/>
              </w:tabs>
              <w:spacing w:line="276" w:lineRule="auto"/>
              <w:jc w:val="both"/>
              <w:rPr>
                <w:caps/>
                <w:lang w:eastAsia="en-US"/>
              </w:rPr>
            </w:pPr>
          </w:p>
        </w:tc>
        <w:tc>
          <w:tcPr>
            <w:tcW w:w="1418" w:type="dxa"/>
            <w:hideMark/>
          </w:tcPr>
          <w:p w:rsidR="004A5B56" w:rsidRDefault="004A5B56">
            <w:pPr>
              <w:spacing w:line="276" w:lineRule="auto"/>
              <w:jc w:val="center"/>
              <w:rPr>
                <w:lang w:eastAsia="en-US"/>
              </w:rPr>
            </w:pPr>
            <w:r>
              <w:rPr>
                <w:lang w:eastAsia="en-US"/>
              </w:rPr>
              <w:t>109</w:t>
            </w:r>
          </w:p>
        </w:tc>
      </w:tr>
      <w:tr w:rsidR="004A5B56" w:rsidTr="004A5B56">
        <w:tc>
          <w:tcPr>
            <w:tcW w:w="8505" w:type="dxa"/>
            <w:hideMark/>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4A5B56" w:rsidRDefault="004A5B56">
            <w:pPr>
              <w:spacing w:line="276" w:lineRule="auto"/>
              <w:jc w:val="center"/>
              <w:rPr>
                <w:lang w:eastAsia="en-US"/>
              </w:rPr>
            </w:pPr>
            <w:r>
              <w:rPr>
                <w:lang w:eastAsia="en-US"/>
              </w:rPr>
              <w:t>116</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5B56" w:rsidRPr="00B05AAC" w:rsidRDefault="004A5B56" w:rsidP="004A5B56">
      <w:pPr>
        <w:jc w:val="center"/>
        <w:rPr>
          <w:b/>
        </w:rPr>
      </w:pPr>
      <w:r w:rsidRPr="00524823">
        <w:rPr>
          <w:b/>
          <w:sz w:val="28"/>
        </w:rPr>
        <w:lastRenderedPageBreak/>
        <w:t>1</w:t>
      </w:r>
      <w:r w:rsidRPr="00B05AAC">
        <w:rPr>
          <w:b/>
        </w:rPr>
        <w:t xml:space="preserve">. </w:t>
      </w:r>
      <w:r w:rsidRPr="00B05AAC">
        <w:rPr>
          <w:b/>
          <w:sz w:val="28"/>
          <w:szCs w:val="28"/>
        </w:rPr>
        <w:t>ПОЯСНИТЕЛЬНАЯ ЗАПИСКА</w:t>
      </w:r>
    </w:p>
    <w:p w:rsidR="004A5B56" w:rsidRPr="001E2C05" w:rsidRDefault="004A5B56" w:rsidP="004A5B56">
      <w:pPr>
        <w:jc w:val="center"/>
      </w:pPr>
    </w:p>
    <w:p w:rsidR="004A5B56" w:rsidRPr="00477729" w:rsidRDefault="004A5B56" w:rsidP="004A5B56">
      <w:pPr>
        <w:autoSpaceDE w:val="0"/>
        <w:autoSpaceDN w:val="0"/>
        <w:adjustRightInd w:val="0"/>
        <w:jc w:val="both"/>
      </w:pPr>
      <w:r w:rsidRPr="00477729">
        <w:t>Настоящая рабочая программа разработана на основании</w:t>
      </w:r>
      <w:r w:rsidR="004812CE">
        <w:t xml:space="preserve"> и с учетом</w:t>
      </w:r>
      <w:r w:rsidRPr="00477729">
        <w:t xml:space="preserve">: </w:t>
      </w:r>
    </w:p>
    <w:p w:rsidR="004A5B56" w:rsidRDefault="004A5B56" w:rsidP="004A5B56">
      <w:pPr>
        <w:pStyle w:val="a8"/>
        <w:ind w:left="709" w:hanging="425"/>
        <w:contextualSpacing/>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4A5B56" w:rsidRDefault="004A5B56" w:rsidP="004A5B56">
      <w:pPr>
        <w:pStyle w:val="a8"/>
        <w:ind w:left="709" w:hanging="425"/>
        <w:contextualSpacing/>
        <w:jc w:val="both"/>
      </w:pPr>
      <w:r>
        <w:t>•</w:t>
      </w:r>
      <w:r>
        <w:tab/>
        <w:t xml:space="preserve">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w:t>
      </w:r>
      <w:r w:rsidR="00A90DC5">
        <w:t>Федерации от 17.05 2012 г. №413;</w:t>
      </w:r>
    </w:p>
    <w:p w:rsidR="004A5B56" w:rsidRDefault="004A5B56" w:rsidP="004A5B56">
      <w:pPr>
        <w:pStyle w:val="a8"/>
        <w:ind w:left="709" w:hanging="425"/>
        <w:contextualSpacing/>
        <w:jc w:val="both"/>
      </w:pPr>
      <w:r>
        <w:t>•</w:t>
      </w:r>
      <w:r>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r w:rsidR="00A90DC5">
        <w:t>;</w:t>
      </w:r>
    </w:p>
    <w:p w:rsidR="004A5B56" w:rsidRDefault="004A5B56" w:rsidP="004A5B56">
      <w:pPr>
        <w:pStyle w:val="a8"/>
        <w:ind w:left="709" w:hanging="425"/>
        <w:contextualSpacing/>
        <w:jc w:val="both"/>
      </w:pPr>
      <w:r>
        <w:t>•</w:t>
      </w:r>
      <w:r>
        <w:tab/>
        <w:t xml:space="preserve"> Примерной основной образовательной программы среднего общего образования, одобренн</w:t>
      </w:r>
      <w:r w:rsidR="00A90DC5">
        <w:t>ой</w:t>
      </w:r>
      <w:r>
        <w:t xml:space="preserve"> решением федерального учебно-методического объединения по общему образованию (проток</w:t>
      </w:r>
      <w:r w:rsidR="00A90DC5">
        <w:t>ол от 28 июня 2016 г. № 2/16-з);</w:t>
      </w:r>
    </w:p>
    <w:p w:rsidR="004A5B56" w:rsidRDefault="004A5B56" w:rsidP="004A5B56">
      <w:pPr>
        <w:pStyle w:val="a8"/>
        <w:ind w:left="709" w:hanging="425"/>
        <w:contextualSpacing/>
        <w:jc w:val="both"/>
      </w:pPr>
      <w:r>
        <w:t>•</w:t>
      </w:r>
      <w:r>
        <w:tab/>
        <w:t>Рекомендаци</w:t>
      </w:r>
      <w:r w:rsidR="00A90DC5">
        <w:t>й</w:t>
      </w:r>
      <w:r>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A90DC5">
        <w:t>;</w:t>
      </w:r>
    </w:p>
    <w:p w:rsidR="004A5B56" w:rsidRDefault="004A5B56" w:rsidP="004A5B56">
      <w:pPr>
        <w:pStyle w:val="a8"/>
        <w:ind w:left="709" w:hanging="425"/>
        <w:contextualSpacing/>
        <w:jc w:val="both"/>
      </w:pPr>
      <w:r>
        <w:t>•</w:t>
      </w:r>
      <w:r>
        <w:tab/>
        <w:t>Уточнени</w:t>
      </w:r>
      <w:r w:rsidR="00A90DC5">
        <w:t xml:space="preserve">й </w:t>
      </w:r>
      <w: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w:t>
      </w:r>
      <w:r w:rsidR="00081BBA">
        <w:t>предметов</w:t>
      </w:r>
      <w:r>
        <w:t xml:space="preserve">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w:t>
      </w:r>
      <w:r w:rsidR="00A90DC5">
        <w:t>» Протокол № 3 от 25 мая 2017 г;</w:t>
      </w:r>
      <w:r w:rsidRPr="000548A5">
        <w:t xml:space="preserve"> </w:t>
      </w:r>
    </w:p>
    <w:p w:rsidR="00414580" w:rsidRPr="00414580" w:rsidRDefault="00414580" w:rsidP="00414580">
      <w:pPr>
        <w:pStyle w:val="a8"/>
        <w:numPr>
          <w:ilvl w:val="0"/>
          <w:numId w:val="40"/>
        </w:numPr>
        <w:ind w:left="709" w:hanging="425"/>
        <w:contextualSpacing/>
        <w:jc w:val="both"/>
      </w:pPr>
      <w:r w:rsidRPr="00414580">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w:t>
      </w:r>
    </w:p>
    <w:p w:rsidR="004A5B56" w:rsidRDefault="004A5B56" w:rsidP="004A5B56">
      <w:pPr>
        <w:pStyle w:val="a8"/>
        <w:numPr>
          <w:ilvl w:val="0"/>
          <w:numId w:val="37"/>
        </w:numPr>
        <w:ind w:left="709"/>
        <w:contextualSpacing/>
        <w:jc w:val="both"/>
      </w:pPr>
      <w:r w:rsidRPr="000548A5">
        <w:t>примерной программы общеобразовательно</w:t>
      </w:r>
      <w:r w:rsidR="00081BBA">
        <w:t xml:space="preserve">го </w:t>
      </w:r>
      <w:r w:rsidR="00081BBA">
        <w:rPr>
          <w:lang w:eastAsia="en-US"/>
        </w:rPr>
        <w:t>учебного предмета</w:t>
      </w:r>
      <w:r w:rsidR="00081BBA" w:rsidRPr="000548A5">
        <w:t xml:space="preserve"> </w:t>
      </w:r>
      <w:r w:rsidRPr="000548A5">
        <w:t>«Литература»,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21.07.2015г, регистрационный номер рецензии 382 от 23 июля 2015 г. ФГАУ «ФИРО».</w:t>
      </w:r>
    </w:p>
    <w:p w:rsidR="004A5B56" w:rsidRDefault="004A5B56" w:rsidP="004A5B56">
      <w:pPr>
        <w:tabs>
          <w:tab w:val="left" w:pos="10992"/>
          <w:tab w:val="left" w:pos="11908"/>
          <w:tab w:val="left" w:pos="12824"/>
          <w:tab w:val="left" w:pos="13740"/>
          <w:tab w:val="left" w:pos="14656"/>
        </w:tabs>
        <w:ind w:firstLine="567"/>
        <w:rPr>
          <w:b/>
          <w:bCs/>
        </w:rPr>
      </w:pPr>
    </w:p>
    <w:p w:rsidR="004A5B56" w:rsidRDefault="004A5B56" w:rsidP="00E47579">
      <w:pPr>
        <w:tabs>
          <w:tab w:val="left" w:pos="10992"/>
          <w:tab w:val="left" w:pos="11908"/>
          <w:tab w:val="left" w:pos="12824"/>
          <w:tab w:val="left" w:pos="13740"/>
          <w:tab w:val="left" w:pos="14656"/>
        </w:tabs>
        <w:ind w:firstLine="567"/>
        <w:jc w:val="both"/>
        <w:rPr>
          <w:b/>
          <w:bCs/>
        </w:rPr>
        <w:sectPr w:rsidR="004A5B56" w:rsidSect="0029658B">
          <w:pgSz w:w="11906" w:h="16838"/>
          <w:pgMar w:top="1134" w:right="851" w:bottom="1134" w:left="1701" w:header="709" w:footer="709" w:gutter="0"/>
          <w:cols w:space="708"/>
          <w:docGrid w:linePitch="360"/>
        </w:sectPr>
      </w:pPr>
    </w:p>
    <w:p w:rsidR="004A5B56" w:rsidRDefault="004A5B56" w:rsidP="004A5B56">
      <w:pPr>
        <w:pStyle w:val="a8"/>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3F63A5" w:rsidRPr="001E2C05" w:rsidRDefault="004A5B56" w:rsidP="00E47579">
      <w:pPr>
        <w:tabs>
          <w:tab w:val="left" w:pos="10992"/>
          <w:tab w:val="left" w:pos="11908"/>
          <w:tab w:val="left" w:pos="12824"/>
          <w:tab w:val="left" w:pos="13740"/>
          <w:tab w:val="left" w:pos="14656"/>
        </w:tabs>
        <w:ind w:firstLine="567"/>
        <w:jc w:val="both"/>
        <w:rPr>
          <w:b/>
          <w:bCs/>
        </w:rPr>
      </w:pPr>
      <w:r>
        <w:rPr>
          <w:b/>
          <w:bCs/>
        </w:rPr>
        <w:t>2</w:t>
      </w:r>
      <w:r w:rsidR="003F63A5" w:rsidRPr="001E2C05">
        <w:rPr>
          <w:b/>
          <w:bCs/>
        </w:rPr>
        <w:t>.1. Область применения программы</w:t>
      </w:r>
    </w:p>
    <w:p w:rsidR="00E47579" w:rsidRPr="00FE0187" w:rsidRDefault="003F63A5" w:rsidP="00E47579">
      <w:pPr>
        <w:jc w:val="both"/>
        <w:rPr>
          <w:bCs/>
        </w:rPr>
      </w:pPr>
      <w:r w:rsidRPr="001E2C05">
        <w:t xml:space="preserve">Рабочая программа </w:t>
      </w:r>
      <w:r w:rsidR="00081BBA">
        <w:rPr>
          <w:lang w:eastAsia="en-US"/>
        </w:rPr>
        <w:t>учебного предмета</w:t>
      </w:r>
      <w:r w:rsidR="00081BBA" w:rsidRPr="001E2C05">
        <w:t xml:space="preserve"> </w:t>
      </w:r>
      <w:r w:rsidRPr="001E2C05">
        <w:t xml:space="preserve">является частью основной профессиональной образовательной программы по </w:t>
      </w:r>
      <w:r w:rsidR="00EA6368">
        <w:t xml:space="preserve"> специальности </w:t>
      </w:r>
      <w:r w:rsidR="00E47579">
        <w:rPr>
          <w:bCs/>
        </w:rPr>
        <w:t>43.02</w:t>
      </w:r>
      <w:r w:rsidR="00E47579" w:rsidRPr="008600AC">
        <w:rPr>
          <w:bCs/>
        </w:rPr>
        <w:t>.</w:t>
      </w:r>
      <w:r w:rsidR="00E47579">
        <w:rPr>
          <w:bCs/>
        </w:rPr>
        <w:t>15 Поварское и кондитерское дело.</w:t>
      </w:r>
    </w:p>
    <w:p w:rsidR="003249EF" w:rsidRPr="00CB65FB" w:rsidRDefault="004A5B56" w:rsidP="003249EF">
      <w:pPr>
        <w:autoSpaceDE w:val="0"/>
        <w:autoSpaceDN w:val="0"/>
        <w:adjustRightInd w:val="0"/>
        <w:ind w:firstLine="567"/>
        <w:jc w:val="both"/>
      </w:pPr>
      <w:r>
        <w:rPr>
          <w:b/>
          <w:bCs/>
        </w:rPr>
        <w:t>2</w:t>
      </w:r>
      <w:r w:rsidR="003F63A5" w:rsidRPr="001E2C05">
        <w:rPr>
          <w:b/>
          <w:bCs/>
        </w:rPr>
        <w:t xml:space="preserve">.2. </w:t>
      </w:r>
      <w:r w:rsidR="00A03933" w:rsidRPr="001E2C05">
        <w:rPr>
          <w:b/>
          <w:bCs/>
        </w:rPr>
        <w:t xml:space="preserve">Место </w:t>
      </w:r>
      <w:r w:rsidR="00081BBA">
        <w:rPr>
          <w:b/>
          <w:bCs/>
        </w:rPr>
        <w:t>предмета</w:t>
      </w:r>
      <w:r w:rsidR="00A03933" w:rsidRPr="001E2C05">
        <w:rPr>
          <w:b/>
          <w:bCs/>
        </w:rPr>
        <w:t xml:space="preserve"> в структуре основной профессиональной образовательной программы: </w:t>
      </w:r>
      <w:r w:rsidR="003249EF" w:rsidRPr="00CB65FB">
        <w:t>общеобразовательный цикл</w:t>
      </w:r>
      <w:r w:rsidR="003249EF">
        <w:t>, в составе общих</w:t>
      </w:r>
      <w:r w:rsidR="003249EF" w:rsidRPr="00CB65FB">
        <w:t xml:space="preserve"> учебных </w:t>
      </w:r>
      <w:r w:rsidR="00081BBA">
        <w:t>предметов</w:t>
      </w:r>
      <w:r w:rsidR="003249EF">
        <w:t>,</w:t>
      </w:r>
      <w:r w:rsidR="003249EF" w:rsidRPr="00CB65FB">
        <w:t xml:space="preserve"> </w:t>
      </w:r>
      <w:r w:rsidR="003249EF" w:rsidRPr="00EB677D">
        <w:rPr>
          <w:rFonts w:eastAsiaTheme="minorHAnsi"/>
          <w:lang w:eastAsia="en-US"/>
        </w:rPr>
        <w:t xml:space="preserve">формируемых из обязательных предметных областей </w:t>
      </w:r>
      <w:r w:rsidR="003249EF" w:rsidRPr="00CB65FB">
        <w:t xml:space="preserve">ФГОС среднего общего образования, для </w:t>
      </w:r>
      <w:r w:rsidR="003249EF">
        <w:t xml:space="preserve">специальностей </w:t>
      </w:r>
      <w:r w:rsidR="003249EF" w:rsidRPr="00CB65FB">
        <w:t xml:space="preserve"> СПО </w:t>
      </w:r>
      <w:r w:rsidR="003249EF" w:rsidRPr="00EB677D">
        <w:t>естественнонаучног</w:t>
      </w:r>
      <w:r w:rsidR="003249EF">
        <w:t xml:space="preserve">о </w:t>
      </w:r>
      <w:r w:rsidR="003249EF" w:rsidRPr="00CB65FB">
        <w:t xml:space="preserve">профиля, уровень изучения – </w:t>
      </w:r>
      <w:r w:rsidR="003249EF">
        <w:t>базовый</w:t>
      </w:r>
      <w:r w:rsidR="003249EF" w:rsidRPr="00CB65FB">
        <w:t>.</w:t>
      </w:r>
    </w:p>
    <w:p w:rsidR="003F63A5" w:rsidRPr="001E2C05" w:rsidRDefault="004A5B56" w:rsidP="003249EF">
      <w:pPr>
        <w:ind w:firstLine="567"/>
        <w:jc w:val="both"/>
      </w:pPr>
      <w:r>
        <w:rPr>
          <w:b/>
          <w:bCs/>
        </w:rPr>
        <w:t>2</w:t>
      </w:r>
      <w:r w:rsidR="003F63A5" w:rsidRPr="001E2C05">
        <w:rPr>
          <w:b/>
          <w:bCs/>
        </w:rPr>
        <w:t xml:space="preserve">.3. Цели и задачи </w:t>
      </w:r>
      <w:r w:rsidR="00081BBA">
        <w:rPr>
          <w:b/>
          <w:bCs/>
        </w:rPr>
        <w:t>предмета</w:t>
      </w:r>
      <w:r w:rsidR="003F63A5" w:rsidRPr="001E2C05">
        <w:rPr>
          <w:b/>
          <w:bCs/>
        </w:rPr>
        <w:t xml:space="preserve"> – требования к результатам освоения </w:t>
      </w:r>
      <w:r w:rsidR="00081BBA">
        <w:rPr>
          <w:b/>
          <w:bCs/>
        </w:rPr>
        <w:t>предмета</w:t>
      </w:r>
      <w:r w:rsidR="003F63A5" w:rsidRPr="001E2C05">
        <w:rPr>
          <w:b/>
          <w:bCs/>
        </w:rPr>
        <w:t>:</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w:t>
      </w:r>
      <w:r w:rsidR="00081BBA">
        <w:rPr>
          <w:lang w:eastAsia="en-US"/>
        </w:rPr>
        <w:t>учебного предмета</w:t>
      </w:r>
      <w:r w:rsidR="00081BBA" w:rsidRPr="001E2C05">
        <w:rPr>
          <w:caps/>
        </w:rPr>
        <w:t xml:space="preserve">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w:t>
      </w:r>
      <w:r w:rsidRPr="001E2C05">
        <w:lastRenderedPageBreak/>
        <w:t xml:space="preserve">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 xml:space="preserve">Содержание </w:t>
      </w:r>
      <w:r w:rsidR="00081BBA">
        <w:rPr>
          <w:lang w:eastAsia="en-US"/>
        </w:rPr>
        <w:t>учебного предмета</w:t>
      </w:r>
      <w:r w:rsidR="00081BBA" w:rsidRPr="001E2C05">
        <w:t xml:space="preserve"> </w:t>
      </w:r>
      <w:r w:rsidRPr="001E2C05">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 xml:space="preserve">Содержание </w:t>
      </w:r>
      <w:r w:rsidR="00294068">
        <w:rPr>
          <w:lang w:eastAsia="en-US"/>
        </w:rPr>
        <w:t>учебного предмета</w:t>
      </w:r>
      <w:r w:rsidR="00294068" w:rsidRPr="001E2C05">
        <w:t xml:space="preserve"> </w:t>
      </w:r>
      <w:r w:rsidRPr="001E2C05">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w:t>
      </w:r>
      <w:r w:rsidR="00294068">
        <w:rPr>
          <w:lang w:eastAsia="en-US"/>
        </w:rPr>
        <w:t>учебного предмета</w:t>
      </w:r>
      <w:r w:rsidR="00294068" w:rsidRPr="001E2C05">
        <w:rPr>
          <w:caps/>
        </w:rPr>
        <w:t xml:space="preserve">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lastRenderedPageBreak/>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понятий о нормах русского литературного языка и применение знаний о них в речевой практике;</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навыками самоанализа и самооценки на основе наблюдений за собственной речью;</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умением анализировать текст с точки зрения наличия в нем явной и скрытой, основной и второстепенной информации;</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умением представлять тексты в виде тезисов, конспектов, аннотаций, рефератов, сочинений различных жанров;</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представлений об изобразительно-выразительных возможностях русского языка;</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представлений о системе стилей языка художественной литературы;</w:t>
      </w:r>
    </w:p>
    <w:p w:rsidR="00E56923" w:rsidRPr="000A4C62" w:rsidRDefault="00E56923" w:rsidP="004812CE">
      <w:pPr>
        <w:numPr>
          <w:ilvl w:val="0"/>
          <w:numId w:val="34"/>
        </w:numPr>
        <w:autoSpaceDE w:val="0"/>
        <w:autoSpaceDN w:val="0"/>
        <w:adjustRightInd w:val="0"/>
        <w:jc w:val="both"/>
        <w:rPr>
          <w:u w:val="single"/>
        </w:rPr>
      </w:pPr>
      <w:r w:rsidRPr="000A4C62">
        <w:lastRenderedPageBreak/>
        <w:t xml:space="preserve">     В разделе программы «Содержание </w:t>
      </w:r>
      <w:r w:rsidR="00294068">
        <w:rPr>
          <w:lang w:eastAsia="en-US"/>
        </w:rPr>
        <w:t>учебного предмета</w:t>
      </w:r>
      <w:r w:rsidRPr="000A4C62">
        <w:t xml:space="preserve">» курсивом выделен материал,     который при изучении литературы контролю не подлежит. </w:t>
      </w:r>
    </w:p>
    <w:p w:rsidR="00E56923" w:rsidRPr="00F169CC" w:rsidRDefault="00E56923" w:rsidP="00E56923">
      <w:pPr>
        <w:autoSpaceDE w:val="0"/>
        <w:autoSpaceDN w:val="0"/>
        <w:adjustRightInd w:val="0"/>
        <w:jc w:val="both"/>
      </w:pPr>
      <w:r w:rsidRPr="000A4C62">
        <w:t xml:space="preserve">   Изучение общеобразовательной </w:t>
      </w:r>
      <w:r w:rsidR="00294068">
        <w:rPr>
          <w:lang w:eastAsia="en-US"/>
        </w:rPr>
        <w:t>учебного предмета</w:t>
      </w:r>
      <w:r w:rsidR="00294068" w:rsidRPr="000A4C62">
        <w:t xml:space="preserve"> </w:t>
      </w:r>
      <w:r w:rsidRPr="000A4C62">
        <w:t>«Литература»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(ППССЗ)</w:t>
      </w:r>
      <w:r w:rsidR="00786784" w:rsidRPr="000A4C62">
        <w:t>.</w:t>
      </w:r>
    </w:p>
    <w:p w:rsidR="00090E6E" w:rsidRPr="00270A00" w:rsidRDefault="00090E6E" w:rsidP="00090E6E">
      <w:pPr>
        <w:jc w:val="both"/>
      </w:pPr>
      <w:r w:rsidRPr="00270A00">
        <w:t>Данная программа способствует формированию общих компетенций:</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 .</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ИКТ в профессиональной деятельности.</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270A00">
        <w:t>ОК 6. Работать в команде, эффективно общаться с коллегами, руководителями</w:t>
      </w:r>
      <w:r w:rsidRPr="00270A00">
        <w:rPr>
          <w:sz w:val="28"/>
          <w:szCs w:val="28"/>
        </w:rPr>
        <w:t xml:space="preserve">  </w:t>
      </w:r>
    </w:p>
    <w:p w:rsidR="003F63A5" w:rsidRPr="001E2C05" w:rsidRDefault="003F63A5" w:rsidP="00860BAF">
      <w:pPr>
        <w:autoSpaceDE w:val="0"/>
        <w:autoSpaceDN w:val="0"/>
        <w:adjustRightInd w:val="0"/>
        <w:jc w:val="both"/>
        <w:rPr>
          <w:lang w:eastAsia="en-US"/>
        </w:rPr>
      </w:pPr>
    </w:p>
    <w:p w:rsidR="004812CE" w:rsidRPr="0086483B" w:rsidRDefault="004A5B56" w:rsidP="004812CE">
      <w:pPr>
        <w:autoSpaceDE w:val="0"/>
        <w:autoSpaceDN w:val="0"/>
        <w:adjustRightInd w:val="0"/>
        <w:ind w:firstLine="708"/>
        <w:jc w:val="both"/>
        <w:rPr>
          <w:b/>
        </w:rPr>
      </w:pPr>
      <w:r>
        <w:rPr>
          <w:b/>
        </w:rPr>
        <w:t>2</w:t>
      </w:r>
      <w:r w:rsidR="003F63A5" w:rsidRPr="001E2C05">
        <w:rPr>
          <w:b/>
        </w:rPr>
        <w:t xml:space="preserve">.4. </w:t>
      </w:r>
      <w:r w:rsidR="004812CE" w:rsidRPr="0086483B">
        <w:rPr>
          <w:b/>
        </w:rPr>
        <w:t>Объем учебного предмета и виды учебной работы</w:t>
      </w:r>
    </w:p>
    <w:tbl>
      <w:tblPr>
        <w:tblStyle w:val="a7"/>
        <w:tblW w:w="0" w:type="auto"/>
        <w:tblInd w:w="108" w:type="dxa"/>
        <w:tblLook w:val="04A0"/>
      </w:tblPr>
      <w:tblGrid>
        <w:gridCol w:w="7797"/>
        <w:gridCol w:w="1559"/>
      </w:tblGrid>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Вид учебной работы</w:t>
            </w:r>
          </w:p>
        </w:tc>
        <w:tc>
          <w:tcPr>
            <w:tcW w:w="1559" w:type="dxa"/>
          </w:tcPr>
          <w:p w:rsidR="004812CE" w:rsidRPr="0086483B" w:rsidRDefault="004812CE" w:rsidP="00974BF4">
            <w:pPr>
              <w:autoSpaceDE w:val="0"/>
              <w:autoSpaceDN w:val="0"/>
              <w:adjustRightInd w:val="0"/>
              <w:jc w:val="both"/>
              <w:rPr>
                <w:b/>
              </w:rPr>
            </w:pPr>
            <w:r w:rsidRPr="0086483B">
              <w:rPr>
                <w:b/>
              </w:rPr>
              <w:t>Объем часов</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Объем образовательной программы</w:t>
            </w:r>
          </w:p>
        </w:tc>
        <w:tc>
          <w:tcPr>
            <w:tcW w:w="1559" w:type="dxa"/>
          </w:tcPr>
          <w:p w:rsidR="004812CE" w:rsidRPr="0086483B" w:rsidRDefault="004812CE" w:rsidP="00974BF4">
            <w:pPr>
              <w:autoSpaceDE w:val="0"/>
              <w:autoSpaceDN w:val="0"/>
              <w:adjustRightInd w:val="0"/>
              <w:jc w:val="both"/>
              <w:rPr>
                <w:b/>
              </w:rPr>
            </w:pPr>
            <w:r w:rsidRPr="0086483B">
              <w:rPr>
                <w:b/>
              </w:rPr>
              <w:t>117</w:t>
            </w:r>
          </w:p>
        </w:tc>
      </w:tr>
      <w:tr w:rsidR="004812CE" w:rsidRPr="0086483B" w:rsidTr="00974BF4">
        <w:tc>
          <w:tcPr>
            <w:tcW w:w="7797" w:type="dxa"/>
          </w:tcPr>
          <w:p w:rsidR="004812CE" w:rsidRPr="0086483B" w:rsidRDefault="004812CE" w:rsidP="00974BF4">
            <w:pPr>
              <w:autoSpaceDE w:val="0"/>
              <w:autoSpaceDN w:val="0"/>
              <w:adjustRightInd w:val="0"/>
              <w:jc w:val="both"/>
            </w:pPr>
            <w:r w:rsidRPr="0086483B">
              <w:t xml:space="preserve"> в том числе</w:t>
            </w:r>
          </w:p>
        </w:tc>
        <w:tc>
          <w:tcPr>
            <w:tcW w:w="1559" w:type="dxa"/>
          </w:tcPr>
          <w:p w:rsidR="004812CE" w:rsidRPr="0086483B" w:rsidRDefault="004812CE" w:rsidP="00974BF4">
            <w:pPr>
              <w:autoSpaceDE w:val="0"/>
              <w:autoSpaceDN w:val="0"/>
              <w:adjustRightInd w:val="0"/>
              <w:jc w:val="both"/>
              <w:rPr>
                <w:b/>
              </w:rPr>
            </w:pPr>
          </w:p>
        </w:tc>
      </w:tr>
      <w:tr w:rsidR="004812CE" w:rsidRPr="0086483B" w:rsidTr="00974BF4">
        <w:tc>
          <w:tcPr>
            <w:tcW w:w="7797" w:type="dxa"/>
          </w:tcPr>
          <w:p w:rsidR="004812CE" w:rsidRPr="0086483B" w:rsidRDefault="004812CE" w:rsidP="00974BF4">
            <w:pPr>
              <w:autoSpaceDE w:val="0"/>
              <w:autoSpaceDN w:val="0"/>
              <w:adjustRightInd w:val="0"/>
              <w:jc w:val="both"/>
            </w:pPr>
            <w:r w:rsidRPr="0086483B">
              <w:t xml:space="preserve">- </w:t>
            </w:r>
            <w:r w:rsidRPr="0086483B">
              <w:rPr>
                <w:b/>
              </w:rPr>
              <w:t>теоретическое обучение</w:t>
            </w:r>
          </w:p>
        </w:tc>
        <w:tc>
          <w:tcPr>
            <w:tcW w:w="1559" w:type="dxa"/>
          </w:tcPr>
          <w:p w:rsidR="004812CE" w:rsidRPr="0086483B" w:rsidRDefault="004812CE" w:rsidP="00974BF4">
            <w:pPr>
              <w:autoSpaceDE w:val="0"/>
              <w:autoSpaceDN w:val="0"/>
              <w:adjustRightInd w:val="0"/>
              <w:jc w:val="both"/>
              <w:rPr>
                <w:b/>
              </w:rPr>
            </w:pPr>
            <w:r>
              <w:rPr>
                <w:b/>
              </w:rPr>
              <w:t>78</w:t>
            </w:r>
          </w:p>
        </w:tc>
      </w:tr>
      <w:tr w:rsidR="004812CE" w:rsidRPr="0086483B" w:rsidTr="00974BF4">
        <w:tc>
          <w:tcPr>
            <w:tcW w:w="7797" w:type="dxa"/>
          </w:tcPr>
          <w:p w:rsidR="004812CE" w:rsidRPr="0086483B" w:rsidRDefault="004812CE" w:rsidP="00974BF4">
            <w:pPr>
              <w:autoSpaceDE w:val="0"/>
              <w:autoSpaceDN w:val="0"/>
              <w:adjustRightInd w:val="0"/>
              <w:jc w:val="both"/>
            </w:pPr>
            <w:r w:rsidRPr="0086483B">
              <w:t>в том числе</w:t>
            </w:r>
          </w:p>
        </w:tc>
        <w:tc>
          <w:tcPr>
            <w:tcW w:w="1559" w:type="dxa"/>
          </w:tcPr>
          <w:p w:rsidR="004812CE" w:rsidRPr="0086483B" w:rsidRDefault="004812CE" w:rsidP="00974BF4">
            <w:pPr>
              <w:autoSpaceDE w:val="0"/>
              <w:autoSpaceDN w:val="0"/>
              <w:adjustRightInd w:val="0"/>
              <w:jc w:val="both"/>
              <w:rPr>
                <w:b/>
              </w:rPr>
            </w:pPr>
          </w:p>
        </w:tc>
      </w:tr>
      <w:tr w:rsidR="004812CE" w:rsidRPr="0086483B" w:rsidTr="00974BF4">
        <w:tc>
          <w:tcPr>
            <w:tcW w:w="7797" w:type="dxa"/>
          </w:tcPr>
          <w:p w:rsidR="004812CE" w:rsidRPr="0086483B" w:rsidRDefault="004812CE" w:rsidP="00974BF4">
            <w:pPr>
              <w:autoSpaceDE w:val="0"/>
              <w:autoSpaceDN w:val="0"/>
              <w:adjustRightInd w:val="0"/>
              <w:jc w:val="both"/>
            </w:pPr>
            <w:r w:rsidRPr="0086483B">
              <w:t>контрольные работы</w:t>
            </w:r>
          </w:p>
        </w:tc>
        <w:tc>
          <w:tcPr>
            <w:tcW w:w="1559" w:type="dxa"/>
          </w:tcPr>
          <w:p w:rsidR="004812CE" w:rsidRPr="0086483B" w:rsidRDefault="004812CE" w:rsidP="00974BF4">
            <w:pPr>
              <w:autoSpaceDE w:val="0"/>
              <w:autoSpaceDN w:val="0"/>
              <w:adjustRightInd w:val="0"/>
              <w:jc w:val="both"/>
              <w:rPr>
                <w:b/>
              </w:rPr>
            </w:pPr>
            <w:r>
              <w:rPr>
                <w:b/>
              </w:rPr>
              <w:t>5</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-лабораторные работы</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-практические занятия</w:t>
            </w:r>
          </w:p>
        </w:tc>
        <w:tc>
          <w:tcPr>
            <w:tcW w:w="1559" w:type="dxa"/>
          </w:tcPr>
          <w:p w:rsidR="004812CE" w:rsidRPr="0086483B" w:rsidRDefault="004812CE" w:rsidP="00974BF4">
            <w:pPr>
              <w:autoSpaceDE w:val="0"/>
              <w:autoSpaceDN w:val="0"/>
              <w:adjustRightInd w:val="0"/>
              <w:jc w:val="both"/>
              <w:rPr>
                <w:b/>
              </w:rPr>
            </w:pPr>
            <w:r w:rsidRPr="0086483B">
              <w:rPr>
                <w:b/>
              </w:rPr>
              <w:t>38</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Самостоятельная работа</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Консультации</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rFonts w:eastAsia="Arial"/>
                <w:b/>
                <w:bCs/>
                <w:iCs/>
              </w:rPr>
              <w:t xml:space="preserve">Промежуточная аттестация в форме дифференцированного зачета  </w:t>
            </w:r>
          </w:p>
        </w:tc>
        <w:tc>
          <w:tcPr>
            <w:tcW w:w="1559" w:type="dxa"/>
          </w:tcPr>
          <w:p w:rsidR="004812CE" w:rsidRPr="0086483B" w:rsidRDefault="004812CE" w:rsidP="00974BF4">
            <w:pPr>
              <w:autoSpaceDE w:val="0"/>
              <w:autoSpaceDN w:val="0"/>
              <w:adjustRightInd w:val="0"/>
              <w:jc w:val="both"/>
              <w:rPr>
                <w:b/>
              </w:rPr>
            </w:pPr>
            <w:r w:rsidRPr="0086483B">
              <w:rPr>
                <w:b/>
              </w:rPr>
              <w:t>1</w:t>
            </w:r>
          </w:p>
        </w:tc>
      </w:tr>
    </w:tbl>
    <w:p w:rsidR="003F63A5" w:rsidRPr="001E2C05" w:rsidRDefault="003F63A5" w:rsidP="00481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P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A5B56" w:rsidRDefault="004A5B56"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4A5B56" w:rsidSect="0029658B">
          <w:pgSz w:w="11906" w:h="16838"/>
          <w:pgMar w:top="1134" w:right="851" w:bottom="1134" w:left="1701" w:header="709" w:footer="709" w:gutter="0"/>
          <w:cols w:space="708"/>
          <w:docGrid w:linePitch="360"/>
        </w:sectPr>
      </w:pPr>
    </w:p>
    <w:p w:rsidR="003F63A5" w:rsidRPr="001E2C05" w:rsidRDefault="004A5B56"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3F63A5" w:rsidRPr="001E2C05">
        <w:rPr>
          <w:b/>
        </w:rPr>
        <w:t>.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1851"/>
      </w:tblGrid>
      <w:tr w:rsidR="002B2545" w:rsidRPr="002B2545" w:rsidTr="00786784">
        <w:tc>
          <w:tcPr>
            <w:tcW w:w="3794" w:type="dxa"/>
            <w:vMerge w:val="restart"/>
          </w:tcPr>
          <w:p w:rsidR="002B2545" w:rsidRPr="001E2C05" w:rsidRDefault="002B2545" w:rsidP="00D554F3">
            <w:pPr>
              <w:jc w:val="center"/>
              <w:rPr>
                <w:b/>
                <w:sz w:val="20"/>
                <w:szCs w:val="20"/>
              </w:rPr>
            </w:pPr>
            <w:r w:rsidRPr="001E2C05">
              <w:rPr>
                <w:b/>
                <w:sz w:val="20"/>
                <w:szCs w:val="20"/>
              </w:rPr>
              <w:t>Наименование частей, разделов,</w:t>
            </w:r>
          </w:p>
        </w:tc>
        <w:tc>
          <w:tcPr>
            <w:tcW w:w="3252" w:type="dxa"/>
            <w:gridSpan w:val="3"/>
          </w:tcPr>
          <w:p w:rsidR="002B2545" w:rsidRPr="001E2C05" w:rsidRDefault="002B2545" w:rsidP="00D554F3">
            <w:pPr>
              <w:jc w:val="center"/>
              <w:rPr>
                <w:b/>
                <w:sz w:val="20"/>
                <w:szCs w:val="20"/>
              </w:rPr>
            </w:pPr>
            <w:r w:rsidRPr="001E2C05">
              <w:rPr>
                <w:b/>
                <w:sz w:val="20"/>
                <w:szCs w:val="20"/>
              </w:rPr>
              <w:t>Обязательная аудиторная учебная нагрузка обучающихся</w:t>
            </w:r>
          </w:p>
        </w:tc>
        <w:tc>
          <w:tcPr>
            <w:tcW w:w="1851" w:type="dxa"/>
            <w:vMerge w:val="restart"/>
          </w:tcPr>
          <w:p w:rsidR="002B2545" w:rsidRPr="002B2545" w:rsidRDefault="002B2545" w:rsidP="00D554F3">
            <w:pPr>
              <w:ind w:right="-108"/>
              <w:jc w:val="center"/>
              <w:rPr>
                <w:b/>
                <w:sz w:val="20"/>
                <w:szCs w:val="20"/>
              </w:rPr>
            </w:pPr>
            <w:r w:rsidRPr="002B2545">
              <w:rPr>
                <w:b/>
                <w:sz w:val="20"/>
                <w:szCs w:val="20"/>
              </w:rPr>
              <w:t>Количество индивидуальных проектов</w:t>
            </w:r>
          </w:p>
        </w:tc>
      </w:tr>
      <w:tr w:rsidR="002B2545" w:rsidRPr="002B2545" w:rsidTr="00786784">
        <w:trPr>
          <w:trHeight w:val="243"/>
        </w:trPr>
        <w:tc>
          <w:tcPr>
            <w:tcW w:w="3794" w:type="dxa"/>
            <w:vMerge/>
          </w:tcPr>
          <w:p w:rsidR="002B2545" w:rsidRPr="001E2C05" w:rsidRDefault="002B2545" w:rsidP="00D554F3">
            <w:pPr>
              <w:jc w:val="center"/>
              <w:rPr>
                <w:b/>
                <w:sz w:val="20"/>
                <w:szCs w:val="20"/>
              </w:rPr>
            </w:pPr>
          </w:p>
        </w:tc>
        <w:tc>
          <w:tcPr>
            <w:tcW w:w="992" w:type="dxa"/>
            <w:vMerge w:val="restart"/>
          </w:tcPr>
          <w:p w:rsidR="002B2545" w:rsidRPr="001E2C05" w:rsidRDefault="002B2545" w:rsidP="00D554F3">
            <w:pPr>
              <w:ind w:firstLine="34"/>
              <w:jc w:val="center"/>
              <w:rPr>
                <w:b/>
                <w:sz w:val="20"/>
                <w:szCs w:val="20"/>
              </w:rPr>
            </w:pPr>
            <w:r w:rsidRPr="001E2C05">
              <w:rPr>
                <w:b/>
                <w:sz w:val="20"/>
                <w:szCs w:val="20"/>
              </w:rPr>
              <w:t>Всего часов *</w:t>
            </w:r>
          </w:p>
        </w:tc>
        <w:tc>
          <w:tcPr>
            <w:tcW w:w="2260" w:type="dxa"/>
            <w:gridSpan w:val="2"/>
          </w:tcPr>
          <w:p w:rsidR="002B2545" w:rsidRPr="001E2C05" w:rsidRDefault="002B2545" w:rsidP="00D554F3">
            <w:pPr>
              <w:ind w:firstLine="34"/>
              <w:jc w:val="center"/>
              <w:rPr>
                <w:sz w:val="20"/>
                <w:szCs w:val="20"/>
              </w:rPr>
            </w:pPr>
            <w:r w:rsidRPr="001E2C05">
              <w:rPr>
                <w:sz w:val="20"/>
                <w:szCs w:val="20"/>
              </w:rPr>
              <w:t xml:space="preserve">В том числе </w:t>
            </w:r>
          </w:p>
        </w:tc>
        <w:tc>
          <w:tcPr>
            <w:tcW w:w="1851" w:type="dxa"/>
            <w:vMerge/>
          </w:tcPr>
          <w:p w:rsidR="002B2545" w:rsidRPr="002B2545" w:rsidRDefault="002B2545" w:rsidP="00D554F3">
            <w:pPr>
              <w:jc w:val="center"/>
              <w:rPr>
                <w:b/>
                <w:sz w:val="20"/>
                <w:szCs w:val="20"/>
              </w:rPr>
            </w:pPr>
          </w:p>
        </w:tc>
      </w:tr>
      <w:tr w:rsidR="002B2545" w:rsidRPr="002B2545" w:rsidTr="00786784">
        <w:trPr>
          <w:trHeight w:val="1122"/>
        </w:trPr>
        <w:tc>
          <w:tcPr>
            <w:tcW w:w="3794" w:type="dxa"/>
            <w:vMerge/>
          </w:tcPr>
          <w:p w:rsidR="002B2545" w:rsidRPr="001E2C05" w:rsidRDefault="002B2545" w:rsidP="00D554F3">
            <w:pPr>
              <w:jc w:val="center"/>
              <w:rPr>
                <w:b/>
                <w:sz w:val="20"/>
                <w:szCs w:val="20"/>
              </w:rPr>
            </w:pPr>
          </w:p>
        </w:tc>
        <w:tc>
          <w:tcPr>
            <w:tcW w:w="992" w:type="dxa"/>
            <w:vMerge/>
          </w:tcPr>
          <w:p w:rsidR="002B2545" w:rsidRPr="001E2C05" w:rsidRDefault="002B2545" w:rsidP="00D554F3">
            <w:pPr>
              <w:ind w:firstLine="34"/>
              <w:jc w:val="center"/>
              <w:rPr>
                <w:b/>
                <w:sz w:val="20"/>
                <w:szCs w:val="20"/>
              </w:rPr>
            </w:pPr>
          </w:p>
        </w:tc>
        <w:tc>
          <w:tcPr>
            <w:tcW w:w="1268" w:type="dxa"/>
          </w:tcPr>
          <w:p w:rsidR="002B2545" w:rsidRPr="001E2C05" w:rsidRDefault="002B2545" w:rsidP="00D554F3">
            <w:pPr>
              <w:ind w:firstLine="34"/>
              <w:jc w:val="center"/>
              <w:rPr>
                <w:sz w:val="20"/>
                <w:szCs w:val="20"/>
              </w:rPr>
            </w:pPr>
            <w:r w:rsidRPr="001E2C05">
              <w:rPr>
                <w:sz w:val="20"/>
                <w:szCs w:val="20"/>
              </w:rPr>
              <w:t>Творческие задания, лабораторные работы (часы)</w:t>
            </w:r>
          </w:p>
        </w:tc>
        <w:tc>
          <w:tcPr>
            <w:tcW w:w="992" w:type="dxa"/>
          </w:tcPr>
          <w:p w:rsidR="002B2545" w:rsidRPr="001E2C05" w:rsidRDefault="002B2545" w:rsidP="00D554F3">
            <w:pPr>
              <w:ind w:firstLine="34"/>
              <w:jc w:val="center"/>
              <w:rPr>
                <w:sz w:val="20"/>
                <w:szCs w:val="20"/>
              </w:rPr>
            </w:pPr>
            <w:r w:rsidRPr="001E2C05">
              <w:rPr>
                <w:sz w:val="20"/>
                <w:szCs w:val="20"/>
              </w:rPr>
              <w:t>Контрольные работы</w:t>
            </w:r>
          </w:p>
          <w:p w:rsidR="002B2545" w:rsidRPr="001E2C05" w:rsidRDefault="002B2545" w:rsidP="00D554F3">
            <w:pPr>
              <w:ind w:firstLine="34"/>
              <w:jc w:val="center"/>
              <w:rPr>
                <w:sz w:val="20"/>
                <w:szCs w:val="20"/>
              </w:rPr>
            </w:pPr>
            <w:r w:rsidRPr="001E2C05">
              <w:rPr>
                <w:sz w:val="20"/>
                <w:szCs w:val="20"/>
              </w:rPr>
              <w:t>(Сочинение)</w:t>
            </w:r>
          </w:p>
          <w:p w:rsidR="002B2545" w:rsidRPr="001E2C05" w:rsidRDefault="002B2545" w:rsidP="00D554F3">
            <w:pPr>
              <w:ind w:firstLine="34"/>
              <w:jc w:val="center"/>
              <w:rPr>
                <w:sz w:val="20"/>
                <w:szCs w:val="20"/>
              </w:rPr>
            </w:pPr>
          </w:p>
        </w:tc>
        <w:tc>
          <w:tcPr>
            <w:tcW w:w="1851" w:type="dxa"/>
            <w:vMerge/>
          </w:tcPr>
          <w:p w:rsidR="002B2545" w:rsidRPr="002B2545" w:rsidRDefault="002B2545" w:rsidP="00D554F3">
            <w:pPr>
              <w:jc w:val="center"/>
              <w:rPr>
                <w:b/>
                <w:sz w:val="20"/>
                <w:szCs w:val="20"/>
              </w:rPr>
            </w:pPr>
          </w:p>
        </w:tc>
      </w:tr>
      <w:tr w:rsidR="002B2545" w:rsidRPr="002B2545" w:rsidTr="00786784">
        <w:tc>
          <w:tcPr>
            <w:tcW w:w="3794" w:type="dxa"/>
          </w:tcPr>
          <w:p w:rsidR="002B2545" w:rsidRPr="001E2C05" w:rsidRDefault="002B2545" w:rsidP="00D554F3">
            <w:pPr>
              <w:jc w:val="center"/>
              <w:rPr>
                <w:sz w:val="20"/>
                <w:szCs w:val="20"/>
              </w:rPr>
            </w:pPr>
            <w:r w:rsidRPr="001E2C05">
              <w:rPr>
                <w:sz w:val="20"/>
                <w:szCs w:val="20"/>
              </w:rPr>
              <w:t>1</w:t>
            </w:r>
          </w:p>
        </w:tc>
        <w:tc>
          <w:tcPr>
            <w:tcW w:w="992" w:type="dxa"/>
          </w:tcPr>
          <w:p w:rsidR="002B2545" w:rsidRPr="001E2C05" w:rsidRDefault="002B2545" w:rsidP="00D554F3">
            <w:pPr>
              <w:ind w:firstLine="34"/>
              <w:jc w:val="center"/>
              <w:rPr>
                <w:sz w:val="20"/>
                <w:szCs w:val="20"/>
              </w:rPr>
            </w:pPr>
            <w:r w:rsidRPr="001E2C05">
              <w:rPr>
                <w:sz w:val="20"/>
                <w:szCs w:val="20"/>
              </w:rPr>
              <w:t>2</w:t>
            </w:r>
          </w:p>
        </w:tc>
        <w:tc>
          <w:tcPr>
            <w:tcW w:w="1268" w:type="dxa"/>
          </w:tcPr>
          <w:p w:rsidR="002B2545" w:rsidRPr="001E2C05" w:rsidRDefault="002B2545" w:rsidP="00D554F3">
            <w:pPr>
              <w:jc w:val="center"/>
              <w:rPr>
                <w:sz w:val="20"/>
                <w:szCs w:val="20"/>
              </w:rPr>
            </w:pPr>
            <w:r w:rsidRPr="001E2C05">
              <w:rPr>
                <w:sz w:val="20"/>
                <w:szCs w:val="20"/>
              </w:rPr>
              <w:t>3</w:t>
            </w:r>
          </w:p>
        </w:tc>
        <w:tc>
          <w:tcPr>
            <w:tcW w:w="992" w:type="dxa"/>
          </w:tcPr>
          <w:p w:rsidR="002B2545" w:rsidRPr="001E2C05" w:rsidRDefault="002B2545" w:rsidP="00D554F3">
            <w:pPr>
              <w:jc w:val="center"/>
              <w:rPr>
                <w:sz w:val="20"/>
                <w:szCs w:val="20"/>
              </w:rPr>
            </w:pPr>
            <w:r>
              <w:rPr>
                <w:sz w:val="20"/>
                <w:szCs w:val="20"/>
              </w:rPr>
              <w:t>4</w:t>
            </w:r>
          </w:p>
        </w:tc>
        <w:tc>
          <w:tcPr>
            <w:tcW w:w="1851" w:type="dxa"/>
          </w:tcPr>
          <w:p w:rsidR="002B2545" w:rsidRPr="002B2545" w:rsidRDefault="002B2545" w:rsidP="00D554F3">
            <w:pPr>
              <w:jc w:val="center"/>
              <w:rPr>
                <w:sz w:val="20"/>
                <w:szCs w:val="20"/>
              </w:rPr>
            </w:pPr>
            <w:r w:rsidRPr="002B2545">
              <w:rPr>
                <w:sz w:val="20"/>
                <w:szCs w:val="20"/>
              </w:rPr>
              <w:t>5</w:t>
            </w: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 xml:space="preserve">Введение </w:t>
            </w:r>
          </w:p>
        </w:tc>
        <w:tc>
          <w:tcPr>
            <w:tcW w:w="992" w:type="dxa"/>
          </w:tcPr>
          <w:p w:rsidR="002B2545" w:rsidRPr="001E2C05" w:rsidRDefault="002B2545" w:rsidP="00D554F3">
            <w:pPr>
              <w:autoSpaceDE w:val="0"/>
              <w:autoSpaceDN w:val="0"/>
              <w:adjustRightInd w:val="0"/>
              <w:jc w:val="center"/>
              <w:rPr>
                <w:lang w:eastAsia="en-US"/>
              </w:rPr>
            </w:pPr>
            <w:r>
              <w:rPr>
                <w:lang w:eastAsia="en-US"/>
              </w:rPr>
              <w:t>1</w:t>
            </w:r>
          </w:p>
        </w:tc>
        <w:tc>
          <w:tcPr>
            <w:tcW w:w="1268" w:type="dxa"/>
          </w:tcPr>
          <w:p w:rsidR="002B2545" w:rsidRPr="001E2C05" w:rsidRDefault="002B2545" w:rsidP="00D554F3">
            <w:pPr>
              <w:jc w:val="center"/>
            </w:pPr>
            <w:r w:rsidRPr="001E2C05">
              <w:t>-</w:t>
            </w:r>
          </w:p>
        </w:tc>
        <w:tc>
          <w:tcPr>
            <w:tcW w:w="992" w:type="dxa"/>
          </w:tcPr>
          <w:p w:rsidR="002B2545" w:rsidRPr="001E2C05" w:rsidRDefault="002B2545" w:rsidP="00D554F3">
            <w:pPr>
              <w:jc w:val="center"/>
              <w:rPr>
                <w:b/>
                <w:highlight w:val="green"/>
              </w:rPr>
            </w:pPr>
          </w:p>
        </w:tc>
        <w:tc>
          <w:tcPr>
            <w:tcW w:w="1851" w:type="dxa"/>
          </w:tcPr>
          <w:p w:rsidR="002B2545" w:rsidRPr="002B2545" w:rsidRDefault="002B2545" w:rsidP="0083034B">
            <w:pPr>
              <w:jc w:val="center"/>
              <w:rPr>
                <w:b/>
              </w:rPr>
            </w:pPr>
          </w:p>
        </w:tc>
      </w:tr>
      <w:tr w:rsidR="00E56923" w:rsidRPr="002B2545" w:rsidTr="00786784">
        <w:tc>
          <w:tcPr>
            <w:tcW w:w="8897" w:type="dxa"/>
            <w:gridSpan w:val="5"/>
          </w:tcPr>
          <w:p w:rsidR="00E56923" w:rsidRPr="002B2545" w:rsidRDefault="00E56923" w:rsidP="0083034B">
            <w:pPr>
              <w:jc w:val="center"/>
              <w:rPr>
                <w:b/>
              </w:rPr>
            </w:pPr>
            <w:r w:rsidRPr="000C118E">
              <w:rPr>
                <w:b/>
                <w:lang w:eastAsia="en-US"/>
              </w:rPr>
              <w:t>Русская литература Х</w:t>
            </w:r>
            <w:r w:rsidRPr="000C118E">
              <w:rPr>
                <w:b/>
                <w:lang w:val="en-US" w:eastAsia="en-US"/>
              </w:rPr>
              <w:t>I</w:t>
            </w:r>
            <w:r w:rsidRPr="000C118E">
              <w:rPr>
                <w:b/>
                <w:lang w:eastAsia="en-US"/>
              </w:rPr>
              <w:t>Х века</w:t>
            </w: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Развитие русской литературы и культур</w:t>
            </w:r>
            <w:r w:rsidR="00786784">
              <w:rPr>
                <w:lang w:eastAsia="en-US"/>
              </w:rPr>
              <w:t>ы</w:t>
            </w:r>
            <w:r w:rsidRPr="001E2C05">
              <w:rPr>
                <w:lang w:eastAsia="en-US"/>
              </w:rPr>
              <w:t xml:space="preserve"> в первой  половине Х</w:t>
            </w:r>
            <w:r w:rsidR="00786784">
              <w:rPr>
                <w:lang w:val="en-US" w:eastAsia="en-US"/>
              </w:rPr>
              <w:t>I</w:t>
            </w:r>
            <w:r w:rsidRPr="001E2C05">
              <w:rPr>
                <w:lang w:eastAsia="en-US"/>
              </w:rPr>
              <w:t>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r w:rsidRPr="001E2C05">
              <w:t>7</w:t>
            </w:r>
          </w:p>
        </w:tc>
        <w:tc>
          <w:tcPr>
            <w:tcW w:w="992" w:type="dxa"/>
          </w:tcPr>
          <w:p w:rsidR="002B2545" w:rsidRPr="001E2C05" w:rsidRDefault="002B2545" w:rsidP="00CB5F7E">
            <w:pPr>
              <w:jc w:val="center"/>
              <w:rPr>
                <w:b/>
                <w:highlight w:val="green"/>
              </w:rPr>
            </w:pPr>
            <w:r w:rsidRPr="001E2C05">
              <w:rPr>
                <w:b/>
              </w:rP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r>
              <w:rPr>
                <w:lang w:val="en-US" w:eastAsia="en-US"/>
              </w:rPr>
              <w:t>I</w:t>
            </w:r>
            <w:r w:rsidRPr="001E2C05">
              <w:rPr>
                <w:lang w:eastAsia="en-US"/>
              </w:rPr>
              <w:t>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45</w:t>
            </w:r>
          </w:p>
        </w:tc>
        <w:tc>
          <w:tcPr>
            <w:tcW w:w="1268" w:type="dxa"/>
          </w:tcPr>
          <w:p w:rsidR="002B2545" w:rsidRPr="001E2C05" w:rsidRDefault="002B2545" w:rsidP="00D554F3">
            <w:pPr>
              <w:jc w:val="center"/>
            </w:pPr>
            <w:r w:rsidRPr="001E2C05">
              <w:t>9</w:t>
            </w:r>
          </w:p>
        </w:tc>
        <w:tc>
          <w:tcPr>
            <w:tcW w:w="992" w:type="dxa"/>
          </w:tcPr>
          <w:p w:rsidR="002B2545" w:rsidRPr="00B003B5" w:rsidRDefault="002B2545" w:rsidP="00CB5F7E">
            <w:pPr>
              <w:jc w:val="center"/>
              <w:rPr>
                <w:highlight w:val="green"/>
              </w:rPr>
            </w:pPr>
            <w:r w:rsidRPr="00B003B5">
              <w:t>5</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Pr>
                <w:lang w:eastAsia="en-US"/>
              </w:rPr>
              <w:t>Поэзия второй половины Х</w:t>
            </w:r>
            <w:r>
              <w:rPr>
                <w:lang w:val="en-US" w:eastAsia="en-US"/>
              </w:rPr>
              <w:t>I</w:t>
            </w:r>
            <w:r w:rsidRPr="001E2C05">
              <w:rPr>
                <w:lang w:eastAsia="en-US"/>
              </w:rPr>
              <w:t xml:space="preserve">Х века  </w:t>
            </w:r>
          </w:p>
        </w:tc>
        <w:tc>
          <w:tcPr>
            <w:tcW w:w="992" w:type="dxa"/>
          </w:tcPr>
          <w:p w:rsidR="002B2545" w:rsidRPr="001E2C05" w:rsidRDefault="002B2545" w:rsidP="00D554F3">
            <w:pPr>
              <w:autoSpaceDE w:val="0"/>
              <w:autoSpaceDN w:val="0"/>
              <w:adjustRightInd w:val="0"/>
              <w:jc w:val="center"/>
              <w:rPr>
                <w:lang w:eastAsia="en-US"/>
              </w:rPr>
            </w:pPr>
            <w:r>
              <w:rPr>
                <w:lang w:eastAsia="en-US"/>
              </w:rPr>
              <w:t>7</w:t>
            </w:r>
          </w:p>
        </w:tc>
        <w:tc>
          <w:tcPr>
            <w:tcW w:w="1268" w:type="dxa"/>
          </w:tcPr>
          <w:p w:rsidR="002B2545" w:rsidRPr="001E2C05" w:rsidRDefault="002B2545" w:rsidP="00D554F3">
            <w:pPr>
              <w:jc w:val="center"/>
            </w:pPr>
            <w:r w:rsidRPr="001E2C05">
              <w:t>10</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E56923" w:rsidRPr="002B2545" w:rsidTr="00786784">
        <w:tc>
          <w:tcPr>
            <w:tcW w:w="8897" w:type="dxa"/>
            <w:gridSpan w:val="5"/>
          </w:tcPr>
          <w:p w:rsidR="00E56923" w:rsidRPr="002B2545" w:rsidRDefault="00E56923" w:rsidP="00090445">
            <w:pPr>
              <w:jc w:val="center"/>
              <w:rPr>
                <w:b/>
              </w:rPr>
            </w:pPr>
            <w:r w:rsidRPr="000C118E">
              <w:rPr>
                <w:b/>
              </w:rPr>
              <w:t xml:space="preserve">Литература </w:t>
            </w:r>
            <w:r w:rsidRPr="000C118E">
              <w:rPr>
                <w:b/>
                <w:lang w:eastAsia="en-US"/>
              </w:rPr>
              <w:t>ХХ века</w:t>
            </w:r>
          </w:p>
        </w:tc>
      </w:tr>
      <w:tr w:rsidR="002B2545" w:rsidRPr="002B2545" w:rsidTr="00786784">
        <w:tc>
          <w:tcPr>
            <w:tcW w:w="3794" w:type="dxa"/>
          </w:tcPr>
          <w:p w:rsidR="002B2545" w:rsidRPr="001E2C05" w:rsidRDefault="002B254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9</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6</w:t>
            </w:r>
          </w:p>
        </w:tc>
        <w:tc>
          <w:tcPr>
            <w:tcW w:w="1268" w:type="dxa"/>
          </w:tcPr>
          <w:p w:rsidR="002B2545" w:rsidRPr="001E2C05" w:rsidRDefault="002B2545" w:rsidP="00D554F3">
            <w:pPr>
              <w:jc w:val="center"/>
            </w:pPr>
            <w:r w:rsidRPr="001E2C05">
              <w:t>3</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tc>
        <w:tc>
          <w:tcPr>
            <w:tcW w:w="1268" w:type="dxa"/>
          </w:tcPr>
          <w:p w:rsidR="002B2545" w:rsidRPr="0035159E" w:rsidRDefault="002B2545" w:rsidP="00D554F3">
            <w:pPr>
              <w:jc w:val="center"/>
              <w:rPr>
                <w:lang w:val="en-US"/>
              </w:rPr>
            </w:pPr>
            <w:r w:rsidRPr="0035159E">
              <w:t xml:space="preserve"> </w:t>
            </w:r>
            <w:r w:rsidRPr="0035159E">
              <w:rPr>
                <w:lang w:val="en-US"/>
              </w:rPr>
              <w:t>3</w:t>
            </w:r>
          </w:p>
        </w:tc>
        <w:tc>
          <w:tcPr>
            <w:tcW w:w="992" w:type="dxa"/>
          </w:tcPr>
          <w:p w:rsidR="002B2545" w:rsidRPr="00B003B5" w:rsidRDefault="002B2545" w:rsidP="00CB5F7E">
            <w:pPr>
              <w:jc w:val="center"/>
              <w:rPr>
                <w:highlight w:val="green"/>
              </w:rPr>
            </w:pPr>
            <w: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2B2545" w:rsidRPr="001E2C05" w:rsidRDefault="002B2545" w:rsidP="00D554F3">
            <w:pPr>
              <w:autoSpaceDE w:val="0"/>
              <w:autoSpaceDN w:val="0"/>
              <w:adjustRightInd w:val="0"/>
              <w:jc w:val="center"/>
              <w:rPr>
                <w:lang w:eastAsia="en-US"/>
              </w:rPr>
            </w:pPr>
            <w:r>
              <w:rPr>
                <w:lang w:eastAsia="en-US"/>
              </w:rPr>
              <w:t>3</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585"/>
        </w:trPr>
        <w:tc>
          <w:tcPr>
            <w:tcW w:w="3794" w:type="dxa"/>
          </w:tcPr>
          <w:p w:rsidR="002B2545" w:rsidRPr="001E2C05" w:rsidRDefault="002B254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D554F3">
            <w:pPr>
              <w:jc w:val="center"/>
            </w:pPr>
            <w:r w:rsidRPr="001E2C05">
              <w:t>2</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825"/>
        </w:trPr>
        <w:tc>
          <w:tcPr>
            <w:tcW w:w="3794" w:type="dxa"/>
          </w:tcPr>
          <w:p w:rsidR="002B2545" w:rsidRPr="001E2C05" w:rsidRDefault="002B2545"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2B2545" w:rsidRPr="001E2C05" w:rsidRDefault="002B2545" w:rsidP="00D554F3">
            <w:pPr>
              <w:autoSpaceDE w:val="0"/>
              <w:autoSpaceDN w:val="0"/>
              <w:adjustRightInd w:val="0"/>
              <w:jc w:val="center"/>
              <w:rPr>
                <w:lang w:eastAsia="en-US"/>
              </w:rPr>
            </w:pPr>
            <w:r w:rsidRPr="001E2C05">
              <w:rPr>
                <w:lang w:eastAsia="en-US"/>
              </w:rPr>
              <w:t>2</w:t>
            </w:r>
          </w:p>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870C2F">
            <w:pPr>
              <w:jc w:val="center"/>
            </w:pPr>
            <w:r w:rsidRPr="001E2C05">
              <w:t>-</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890"/>
        </w:trPr>
        <w:tc>
          <w:tcPr>
            <w:tcW w:w="3794" w:type="dxa"/>
          </w:tcPr>
          <w:p w:rsidR="002B2545" w:rsidRPr="001E2C05" w:rsidRDefault="002B2545"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p>
          <w:p w:rsidR="002B2545" w:rsidRPr="0035159E" w:rsidRDefault="002B2545" w:rsidP="00D554F3">
            <w:pPr>
              <w:jc w:val="center"/>
              <w:rPr>
                <w:lang w:val="en-US"/>
              </w:rPr>
            </w:pPr>
            <w:r>
              <w:rPr>
                <w:lang w:val="en-US"/>
              </w:rPr>
              <w:t>-</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563"/>
        </w:trPr>
        <w:tc>
          <w:tcPr>
            <w:tcW w:w="3794" w:type="dxa"/>
          </w:tcPr>
          <w:p w:rsidR="002B2545" w:rsidRPr="001E2C05" w:rsidRDefault="002B2545" w:rsidP="00870C2F">
            <w:pPr>
              <w:jc w:val="center"/>
              <w:rPr>
                <w:b/>
              </w:rPr>
            </w:pPr>
            <w:r w:rsidRPr="001E2C05">
              <w:t>ИТОГО:</w:t>
            </w:r>
          </w:p>
        </w:tc>
        <w:tc>
          <w:tcPr>
            <w:tcW w:w="992" w:type="dxa"/>
          </w:tcPr>
          <w:p w:rsidR="002B2545" w:rsidRPr="001E2C05" w:rsidRDefault="002B2545" w:rsidP="00870C2F">
            <w:pPr>
              <w:ind w:left="27"/>
              <w:jc w:val="center"/>
              <w:rPr>
                <w:b/>
              </w:rPr>
            </w:pPr>
            <w:r w:rsidRPr="001E2C05">
              <w:rPr>
                <w:b/>
              </w:rPr>
              <w:t>1</w:t>
            </w:r>
            <w:r>
              <w:rPr>
                <w:b/>
              </w:rPr>
              <w:t>17</w:t>
            </w:r>
          </w:p>
        </w:tc>
        <w:tc>
          <w:tcPr>
            <w:tcW w:w="1268" w:type="dxa"/>
          </w:tcPr>
          <w:p w:rsidR="002B2545" w:rsidRPr="0035159E" w:rsidRDefault="002B2545" w:rsidP="00870C2F">
            <w:pPr>
              <w:ind w:left="177"/>
              <w:jc w:val="center"/>
              <w:rPr>
                <w:b/>
                <w:lang w:val="en-US"/>
              </w:rPr>
            </w:pPr>
            <w:r>
              <w:rPr>
                <w:b/>
                <w:lang w:val="en-US"/>
              </w:rPr>
              <w:t>38</w:t>
            </w:r>
          </w:p>
        </w:tc>
        <w:tc>
          <w:tcPr>
            <w:tcW w:w="992" w:type="dxa"/>
          </w:tcPr>
          <w:p w:rsidR="002B2545" w:rsidRPr="00B003B5" w:rsidRDefault="002B2545" w:rsidP="00CB5F7E">
            <w:pPr>
              <w:jc w:val="center"/>
              <w:rPr>
                <w:b/>
                <w:highlight w:val="green"/>
              </w:rPr>
            </w:pPr>
            <w:r>
              <w:rPr>
                <w:b/>
              </w:rPr>
              <w:t>5</w:t>
            </w:r>
          </w:p>
        </w:tc>
        <w:tc>
          <w:tcPr>
            <w:tcW w:w="1851" w:type="dxa"/>
          </w:tcPr>
          <w:p w:rsidR="002B2545" w:rsidRPr="002B2545" w:rsidRDefault="00E56923" w:rsidP="00870C2F">
            <w:pPr>
              <w:jc w:val="center"/>
              <w:rPr>
                <w:b/>
              </w:rPr>
            </w:pPr>
            <w:r>
              <w:rPr>
                <w:b/>
              </w:rPr>
              <w:t>2</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4A5B56" w:rsidP="00860BAF">
      <w:pPr>
        <w:jc w:val="center"/>
        <w:rPr>
          <w:b/>
          <w:bCs/>
        </w:rPr>
      </w:pPr>
      <w:r>
        <w:rPr>
          <w:b/>
          <w:bCs/>
        </w:rPr>
        <w:lastRenderedPageBreak/>
        <w:t>4</w:t>
      </w:r>
      <w:r w:rsidR="003F63A5" w:rsidRPr="001E2C05">
        <w:rPr>
          <w:b/>
          <w:bCs/>
        </w:rPr>
        <w:t>. СОДЕРЖАНИЕ УЧЕБНО</w:t>
      </w:r>
      <w:r w:rsidR="00294068">
        <w:rPr>
          <w:b/>
          <w:bCs/>
        </w:rPr>
        <w:t>ГО ПРЕДМЕТА</w:t>
      </w: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786784" w:rsidRPr="001E2C05" w:rsidTr="00786784">
        <w:trPr>
          <w:trHeight w:val="710"/>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Содержание </w:t>
            </w:r>
            <w:r w:rsidR="006A0D22" w:rsidRPr="006A0D22">
              <w:rPr>
                <w:b/>
                <w:lang w:eastAsia="en-US"/>
              </w:rPr>
              <w:t>учебного предмета</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786784" w:rsidRPr="001E2C05" w:rsidTr="00786784">
        <w:trPr>
          <w:trHeight w:val="368"/>
        </w:trPr>
        <w:tc>
          <w:tcPr>
            <w:tcW w:w="2866" w:type="dxa"/>
            <w:gridSpan w:val="3"/>
          </w:tcPr>
          <w:p w:rsidR="00786784" w:rsidRPr="001E2C05" w:rsidRDefault="00786784" w:rsidP="00786784">
            <w:pPr>
              <w:jc w:val="both"/>
              <w:rPr>
                <w:b/>
              </w:rPr>
            </w:pPr>
            <w:r w:rsidRPr="001E2C05">
              <w:rPr>
                <w:b/>
                <w:lang w:eastAsia="en-US"/>
              </w:rPr>
              <w:t>Введение</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786784" w:rsidRPr="001E2C05"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rPr>
            </w:pPr>
            <w:r w:rsidRPr="001E2C05">
              <w:rPr>
                <w:lang w:eastAsia="en-US"/>
              </w:rPr>
              <w:t>Аудирование;  участие в беседе; ответы на вопросы; чтение.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786784" w:rsidRPr="001E2C05" w:rsidTr="00786784">
        <w:trPr>
          <w:trHeight w:val="368"/>
        </w:trPr>
        <w:tc>
          <w:tcPr>
            <w:tcW w:w="2866" w:type="dxa"/>
            <w:gridSpan w:val="3"/>
          </w:tcPr>
          <w:p w:rsidR="00786784" w:rsidRPr="001E2C05" w:rsidRDefault="00786784" w:rsidP="00786784">
            <w:pPr>
              <w:jc w:val="both"/>
              <w:rPr>
                <w:b/>
                <w:lang w:eastAsia="en-US"/>
              </w:rPr>
            </w:pPr>
          </w:p>
        </w:tc>
        <w:tc>
          <w:tcPr>
            <w:tcW w:w="10039" w:type="dxa"/>
          </w:tcPr>
          <w:p w:rsidR="00786784" w:rsidRPr="001E2C05" w:rsidRDefault="00786784" w:rsidP="00786784">
            <w:pPr>
              <w:autoSpaceDE w:val="0"/>
              <w:autoSpaceDN w:val="0"/>
              <w:adjustRightInd w:val="0"/>
              <w:jc w:val="center"/>
              <w:rPr>
                <w:b/>
              </w:rPr>
            </w:pPr>
            <w:r>
              <w:rPr>
                <w:b/>
              </w:rPr>
              <w:t xml:space="preserve">РУССКАЯ ЛИТЕРАТУРА </w:t>
            </w:r>
            <w:r w:rsidRPr="000C118E">
              <w:rPr>
                <w:b/>
                <w:lang w:eastAsia="en-US"/>
              </w:rPr>
              <w:t>Х</w:t>
            </w:r>
            <w:r w:rsidRPr="000C118E">
              <w:rPr>
                <w:b/>
                <w:lang w:val="en-US" w:eastAsia="en-US"/>
              </w:rPr>
              <w:t>I</w:t>
            </w:r>
            <w:r w:rsidRPr="000C118E">
              <w:rPr>
                <w:b/>
                <w:lang w:eastAsia="en-US"/>
              </w:rPr>
              <w:t xml:space="preserve">Х </w:t>
            </w:r>
            <w:r>
              <w:rPr>
                <w:b/>
                <w:lang w:eastAsia="en-US"/>
              </w:rPr>
              <w:t>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60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w:t>
            </w:r>
          </w:p>
        </w:tc>
        <w:tc>
          <w:tcPr>
            <w:tcW w:w="10039" w:type="dxa"/>
          </w:tcPr>
          <w:p w:rsidR="00786784" w:rsidRPr="001E2C05" w:rsidRDefault="00786784" w:rsidP="00786784">
            <w:pPr>
              <w:ind w:right="21"/>
              <w:jc w:val="center"/>
              <w:rPr>
                <w:b/>
                <w:bCs/>
              </w:rPr>
            </w:pPr>
            <w:r w:rsidRPr="001E2C05">
              <w:rPr>
                <w:b/>
              </w:rPr>
              <w:t>Развитие русской литературы и культур</w:t>
            </w:r>
            <w:r>
              <w:rPr>
                <w:b/>
              </w:rPr>
              <w:t>ы</w:t>
            </w:r>
            <w:r w:rsidRPr="001E2C05">
              <w:rPr>
                <w:b/>
              </w:rPr>
              <w:t xml:space="preserve"> в первой половине </w:t>
            </w:r>
            <w:r w:rsidRPr="000C118E">
              <w:rPr>
                <w:b/>
                <w:lang w:eastAsia="en-US"/>
              </w:rPr>
              <w:t>Х</w:t>
            </w:r>
            <w:r w:rsidRPr="000C118E">
              <w:rPr>
                <w:b/>
                <w:lang w:val="en-US" w:eastAsia="en-US"/>
              </w:rPr>
              <w:t>I</w:t>
            </w:r>
            <w:r w:rsidRPr="000C118E">
              <w:rPr>
                <w:b/>
                <w:lang w:eastAsia="en-US"/>
              </w:rPr>
              <w:t>Х</w:t>
            </w:r>
            <w:r w:rsidRPr="001E2C05">
              <w:rPr>
                <w:b/>
              </w:rPr>
              <w:t xml:space="preserve"> 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786784" w:rsidRPr="001E2C05" w:rsidTr="00786784">
        <w:trPr>
          <w:trHeight w:val="606"/>
        </w:trPr>
        <w:tc>
          <w:tcPr>
            <w:tcW w:w="2866" w:type="dxa"/>
            <w:gridSpan w:val="3"/>
          </w:tcPr>
          <w:p w:rsidR="00786784" w:rsidRPr="001E2C05" w:rsidRDefault="00786784" w:rsidP="00786784">
            <w:pPr>
              <w:autoSpaceDE w:val="0"/>
              <w:autoSpaceDN w:val="0"/>
              <w:adjustRightInd w:val="0"/>
              <w:rPr>
                <w:b/>
              </w:rPr>
            </w:pPr>
            <w:r w:rsidRPr="001E2C05">
              <w:rPr>
                <w:b/>
              </w:rPr>
              <w:t>Тема 1.1 Историко-культурный процесс рубежа XVIII — XIX веков. Романтизм. Особенности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86784" w:rsidRPr="00352B2C" w:rsidRDefault="00786784" w:rsidP="00786784">
            <w:pPr>
              <w:autoSpaceDE w:val="0"/>
              <w:autoSpaceDN w:val="0"/>
              <w:adjustRightInd w:val="0"/>
              <w:jc w:val="both"/>
              <w:rPr>
                <w:i/>
              </w:rPr>
            </w:pPr>
            <w:r w:rsidRPr="001E2C05">
              <w:rPr>
                <w:b/>
                <w:bCs/>
              </w:rPr>
              <w:t xml:space="preserve">Для чтения и обсуждения </w:t>
            </w:r>
            <w:r w:rsidRPr="001E2C05">
              <w:t>(по выбору преподавателя).</w:t>
            </w:r>
            <w:r>
              <w:t xml:space="preserve"> </w:t>
            </w:r>
            <w:r w:rsidRPr="00352B2C">
              <w:rPr>
                <w:i/>
              </w:rPr>
              <w:t xml:space="preserve">К.Н.Батюшков «Видение на берегах Леты», «Мои пенаты», «Тень друга», «Разлука», «Таврида». Е.А. Баратынский «Бал». </w:t>
            </w:r>
            <w:r w:rsidRPr="00060700">
              <w:t>В.А.Жуковский</w:t>
            </w:r>
            <w:r w:rsidRPr="00352B2C">
              <w:rPr>
                <w:i/>
              </w:rPr>
              <w:t xml:space="preserve"> «Певец во стане русских воинов»,  </w:t>
            </w:r>
            <w:r w:rsidRPr="001E2C05">
              <w:t xml:space="preserve">«Песня», «Море», </w:t>
            </w:r>
            <w:r>
              <w:t xml:space="preserve">«Невыразимое», </w:t>
            </w:r>
            <w:r w:rsidRPr="00352B2C">
              <w:rPr>
                <w:i/>
              </w:rPr>
              <w:t>«Эолова арфа».</w:t>
            </w:r>
          </w:p>
          <w:p w:rsidR="00786784" w:rsidRPr="00352B2C" w:rsidRDefault="00786784" w:rsidP="00786784">
            <w:pPr>
              <w:autoSpaceDE w:val="0"/>
              <w:autoSpaceDN w:val="0"/>
              <w:adjustRightInd w:val="0"/>
              <w:jc w:val="both"/>
              <w:rPr>
                <w:bCs/>
              </w:rPr>
            </w:pPr>
            <w:r w:rsidRPr="00352B2C">
              <w:rPr>
                <w:b/>
                <w:bCs/>
              </w:rPr>
              <w:t xml:space="preserve">Зарубежная литература (обзор с чтением фрагментов по выбору преподавателя). </w:t>
            </w:r>
            <w:r w:rsidRPr="00352B2C">
              <w:rPr>
                <w:bCs/>
                <w:i/>
              </w:rPr>
              <w:t xml:space="preserve">Дж.Г.Байрон «Хочу я быть ребенком вольным…», «К времени», «К NN», «Тьма», «Прометей», «Стансы к Августе», «В день, когда мне исполнилось тридцать шесть лет». </w:t>
            </w:r>
            <w:r w:rsidRPr="00352B2C">
              <w:rPr>
                <w:bCs/>
              </w:rPr>
              <w:t xml:space="preserve">Э.Т.А. Гофман «Крошка Цахес по прозванию Циннобер», «Песочный человек», «Щелкунчик и Мышиный король». </w:t>
            </w:r>
            <w:r w:rsidRPr="00352B2C">
              <w:rPr>
                <w:bCs/>
                <w:i/>
              </w:rPr>
              <w:t>И.В.Гёте «Фауст». О.Бальзак «Гобсек». В. Шекспир «Гамлет».</w:t>
            </w:r>
            <w:r w:rsidRPr="00352B2C">
              <w:rPr>
                <w:bCs/>
              </w:rPr>
              <w:t xml:space="preserve"> </w:t>
            </w:r>
          </w:p>
          <w:p w:rsidR="00786784" w:rsidRPr="001E2C05" w:rsidRDefault="00786784" w:rsidP="00786784">
            <w:pPr>
              <w:autoSpaceDE w:val="0"/>
              <w:autoSpaceDN w:val="0"/>
              <w:adjustRightInd w:val="0"/>
              <w:jc w:val="both"/>
            </w:pPr>
            <w:r w:rsidRPr="001E2C05">
              <w:t xml:space="preserve">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786784" w:rsidRPr="001E2C05" w:rsidRDefault="00786784" w:rsidP="00786784">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786784" w:rsidRPr="001E2C05" w:rsidRDefault="00786784" w:rsidP="00786784">
            <w:pPr>
              <w:autoSpaceDE w:val="0"/>
              <w:autoSpaceDN w:val="0"/>
              <w:adjustRightInd w:val="0"/>
            </w:pPr>
            <w:r w:rsidRPr="001E2C05">
              <w:rPr>
                <w:b/>
                <w:bCs/>
              </w:rPr>
              <w:t xml:space="preserve">Демонстрации. </w:t>
            </w:r>
            <w:r w:rsidRPr="001E2C05">
              <w:t xml:space="preserve">Архитектура Санкт-Петербурга и Москвы XVIII века. Живопись XVIII — </w:t>
            </w:r>
            <w:r w:rsidRPr="001E2C05">
              <w:lastRenderedPageBreak/>
              <w:t>начала XIX века. Развитие русского театра.</w:t>
            </w:r>
          </w:p>
          <w:p w:rsidR="00786784" w:rsidRPr="001E2C05" w:rsidRDefault="00786784" w:rsidP="00786784">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786784" w:rsidRPr="001E2C05" w:rsidRDefault="00786784" w:rsidP="00786784">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rPr>
                <w:b/>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r>
              <w:rPr>
                <w:lang w:eastAsia="en-US"/>
              </w:rPr>
              <w:t>.</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0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r>
              <w:rPr>
                <w:b/>
              </w:rPr>
              <w:t xml:space="preserve"> (1799-1837)</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pPr>
            <w:r w:rsidRPr="001E2C05">
              <w:t xml:space="preserve"> 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w:t>
            </w:r>
          </w:p>
          <w:p w:rsidR="00786784" w:rsidRPr="001E2C05" w:rsidRDefault="00786784" w:rsidP="00786784">
            <w:pPr>
              <w:autoSpaceDE w:val="0"/>
              <w:autoSpaceDN w:val="0"/>
              <w:adjustRightInd w:val="0"/>
              <w:jc w:val="both"/>
            </w:pPr>
            <w:r w:rsidRPr="001E2C05">
              <w:t xml:space="preserve">«Чувства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w:t>
            </w:r>
            <w:r>
              <w:t>с Богом. Осмысление высокого на</w:t>
            </w: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786784" w:rsidRDefault="00786784" w:rsidP="00786784">
            <w:pPr>
              <w:autoSpaceDE w:val="0"/>
              <w:autoSpaceDN w:val="0"/>
              <w:adjustRightInd w:val="0"/>
              <w:jc w:val="both"/>
              <w:rPr>
                <w:b/>
                <w:bCs/>
              </w:rPr>
            </w:pPr>
            <w:r w:rsidRPr="001E2C05">
              <w:rPr>
                <w:b/>
                <w:bCs/>
              </w:rPr>
              <w:t xml:space="preserve">Для чтения и изучения. </w:t>
            </w:r>
            <w:r w:rsidRPr="00950D0E">
              <w:t xml:space="preserve">Стихотворения: «Вольность», </w:t>
            </w:r>
            <w:r w:rsidRPr="00950D0E">
              <w:rPr>
                <w:i/>
              </w:rPr>
              <w:t>«К Чаадаеву»,</w:t>
            </w:r>
            <w:r w:rsidRPr="00950D0E">
              <w:t xml:space="preserve"> «Деревня», </w:t>
            </w:r>
            <w:r w:rsidRPr="00950D0E">
              <w:rPr>
                <w:i/>
              </w:rPr>
              <w:t>«Свободы сеятель пустынный…»,</w:t>
            </w:r>
            <w:r w:rsidRPr="00950D0E">
              <w:t xml:space="preserve"> «К морю», </w:t>
            </w:r>
            <w:r w:rsidRPr="00950D0E">
              <w:rPr>
                <w:i/>
              </w:rPr>
              <w:t>«Подражания Корану»</w:t>
            </w:r>
            <w:r w:rsidRPr="00950D0E">
              <w:t xml:space="preserve"> </w:t>
            </w:r>
            <w:r w:rsidRPr="00950D0E">
              <w:rPr>
                <w:i/>
              </w:rPr>
              <w:t>(«И путник усталый на Бога роптал…»),</w:t>
            </w:r>
            <w:r w:rsidRPr="00950D0E">
              <w:t xml:space="preserve"> «Пророк», «Поэт», «Поэт и толпа», «Поэту», «Элегия» («Безумных лет угасшее веселье…»), </w:t>
            </w:r>
            <w:r w:rsidRPr="00950D0E">
              <w:rPr>
                <w:i/>
              </w:rPr>
              <w:t>«…Вновь я посетил…»,</w:t>
            </w:r>
            <w:r w:rsidRPr="00950D0E">
              <w:t xml:space="preserve"> «Из Пиндемонти», «</w:t>
            </w:r>
            <w:r w:rsidRPr="00950D0E">
              <w:rPr>
                <w:i/>
              </w:rPr>
              <w:t>Осень (Отрывок)», «Когда за городом задумчив я брожу…».</w:t>
            </w:r>
            <w:r>
              <w:t xml:space="preserve"> Поэма «Медный всадник».</w:t>
            </w:r>
            <w:r w:rsidRPr="00950D0E">
              <w:t xml:space="preserve"> </w:t>
            </w:r>
            <w:r w:rsidRPr="00950D0E">
              <w:rPr>
                <w:i/>
              </w:rPr>
              <w:t>Трагедия «Борис Годунов».</w:t>
            </w:r>
            <w:r w:rsidRPr="00950D0E">
              <w:t xml:space="preserve"> </w:t>
            </w:r>
          </w:p>
          <w:p w:rsidR="00786784" w:rsidRDefault="00786784" w:rsidP="00786784">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w:t>
            </w:r>
            <w:r w:rsidRPr="00950D0E">
              <w:t xml:space="preserve">Стихотворения </w:t>
            </w:r>
            <w:r w:rsidRPr="00950D0E">
              <w:rPr>
                <w:i/>
              </w:rPr>
              <w:lastRenderedPageBreak/>
              <w:t>«Воспоминания в Царском Селе»</w:t>
            </w:r>
            <w:r w:rsidRPr="00950D0E">
              <w:t>, «Погасло дневное светило…», «Редеет облаков летучая гряда…», «Свободы сеятель пустынный…», «</w:t>
            </w:r>
            <w:r w:rsidRPr="00950D0E">
              <w:rPr>
                <w:i/>
              </w:rPr>
              <w:t>Сожженное письмо»,</w:t>
            </w:r>
            <w:r w:rsidRPr="00950D0E">
              <w:t xml:space="preserve"> </w:t>
            </w:r>
            <w:r w:rsidRPr="00950D0E">
              <w:rPr>
                <w:i/>
              </w:rPr>
              <w:t>«Храни меня, мой талисман», «К***», «На холмах Грузии лежит ночная мгла…», «Я вас любил, любовь еще, быть может…», «Все в жертву памяти твоей…», «Ненастный день потух…»,</w:t>
            </w:r>
            <w:r w:rsidRPr="00950D0E">
              <w:t xml:space="preserve"> «Брожу ли я вдоль улиц шумных», </w:t>
            </w:r>
            <w:r w:rsidRPr="00950D0E">
              <w:rPr>
                <w:i/>
              </w:rPr>
              <w:t>«Что в имени тебе моем?»,</w:t>
            </w:r>
            <w:r w:rsidRPr="00950D0E">
              <w:t xml:space="preserve"> «Если жизнь тебя обманет…», «19 октября» (1825), </w:t>
            </w:r>
            <w:r w:rsidRPr="00950D0E">
              <w:rPr>
                <w:i/>
              </w:rPr>
              <w:t>«Стихи, сочиненные ночью во время бессонницы», «Пир Петра Великого»; поэмы «Кавказский пленник», «Братья-разбойники», «Бахчисарайский фонтан», «Цыганы»;</w:t>
            </w:r>
            <w:r w:rsidRPr="00950D0E">
              <w:t xml:space="preserve"> трагедия «Моцарт и Сальери».</w:t>
            </w:r>
          </w:p>
          <w:p w:rsidR="00786784" w:rsidRPr="00950D0E" w:rsidRDefault="00786784" w:rsidP="00786784">
            <w:pPr>
              <w:autoSpaceDE w:val="0"/>
              <w:autoSpaceDN w:val="0"/>
              <w:adjustRightInd w:val="0"/>
              <w:jc w:val="both"/>
              <w:rPr>
                <w:i/>
              </w:rPr>
            </w:pPr>
            <w:r w:rsidRPr="00950D0E">
              <w:rPr>
                <w:i/>
              </w:rPr>
              <w:t>В.Г.Белинский «Сочинения Александра Пушкина. Статья пятая».</w:t>
            </w:r>
          </w:p>
          <w:p w:rsidR="00786784" w:rsidRPr="001E2C05" w:rsidRDefault="00786784" w:rsidP="00786784">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786784" w:rsidRDefault="00786784" w:rsidP="00786784">
            <w:pPr>
              <w:autoSpaceDE w:val="0"/>
              <w:autoSpaceDN w:val="0"/>
              <w:adjustRightInd w:val="0"/>
              <w:jc w:val="both"/>
            </w:pPr>
            <w:r w:rsidRPr="001E2C05">
              <w:rPr>
                <w:b/>
                <w:bCs/>
              </w:rPr>
              <w:t xml:space="preserve">Теория литературы. </w:t>
            </w:r>
            <w:r w:rsidRPr="001E2C05">
              <w:t xml:space="preserve">Лирический герой и лирический сюжет. Элегия. Поэма. Трагедия. Конфликт. Проблематика. </w:t>
            </w:r>
          </w:p>
          <w:p w:rsidR="00786784" w:rsidRPr="001E2C05" w:rsidRDefault="00786784" w:rsidP="00786784">
            <w:pPr>
              <w:autoSpaceDE w:val="0"/>
              <w:autoSpaceDN w:val="0"/>
              <w:adjustRightInd w:val="0"/>
              <w:jc w:val="both"/>
            </w:pPr>
            <w:r w:rsidRPr="001E2C05">
              <w:t>Психологическая глубина изображения героев.</w:t>
            </w:r>
          </w:p>
          <w:p w:rsidR="00786784" w:rsidRPr="001E2C05" w:rsidRDefault="00786784" w:rsidP="00786784">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786784" w:rsidRPr="001E2C05" w:rsidRDefault="00786784" w:rsidP="00786784">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786784" w:rsidRPr="001E2C05" w:rsidRDefault="00786784" w:rsidP="00786784">
            <w:pPr>
              <w:autoSpaceDE w:val="0"/>
              <w:autoSpaceDN w:val="0"/>
              <w:adjustRightInd w:val="0"/>
              <w:jc w:val="both"/>
            </w:pPr>
            <w:r w:rsidRPr="001E2C05">
              <w:rPr>
                <w:b/>
                <w:bCs/>
              </w:rPr>
              <w:t xml:space="preserve">Наизусть. </w:t>
            </w:r>
            <w:r w:rsidRPr="001E2C05">
              <w:t>Не менее трех стихотворений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r>
              <w:rPr>
                <w:b/>
                <w:bCs/>
              </w:rPr>
              <w:t xml:space="preserve"> (1814-1841)</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Личность и жизненный путь М. Ю. Лермонтова (с обобщением ранее изученного).</w:t>
            </w:r>
          </w:p>
          <w:p w:rsidR="00786784" w:rsidRPr="001E2C05" w:rsidRDefault="00786784" w:rsidP="00786784">
            <w:pPr>
              <w:autoSpaceDE w:val="0"/>
              <w:autoSpaceDN w:val="0"/>
              <w:adjustRightInd w:val="0"/>
              <w:jc w:val="both"/>
            </w:pPr>
            <w:r w:rsidRPr="001E2C05">
              <w:t>Темы, мотивы и образы ранней лирики Лермонтова. Жанровое и художественное</w:t>
            </w:r>
          </w:p>
          <w:p w:rsidR="00786784" w:rsidRPr="001E2C05" w:rsidRDefault="00786784" w:rsidP="00786784">
            <w:pPr>
              <w:autoSpaceDE w:val="0"/>
              <w:autoSpaceDN w:val="0"/>
              <w:adjustRightInd w:val="0"/>
              <w:jc w:val="both"/>
            </w:pPr>
            <w:r w:rsidRPr="001E2C05">
              <w:t>своеобразие творчества М. Ю. Лермонтова петербургского и кавказского периодов.</w:t>
            </w:r>
          </w:p>
          <w:p w:rsidR="00786784" w:rsidRPr="001E2C05" w:rsidRDefault="00786784" w:rsidP="00786784">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786784" w:rsidRDefault="00786784" w:rsidP="00786784">
            <w:pPr>
              <w:autoSpaceDE w:val="0"/>
              <w:autoSpaceDN w:val="0"/>
              <w:adjustRightInd w:val="0"/>
              <w:jc w:val="both"/>
            </w:pPr>
            <w:r w:rsidRPr="001E2C05">
              <w:rPr>
                <w:b/>
                <w:bCs/>
              </w:rPr>
              <w:t xml:space="preserve">Для чтения и изучения. </w:t>
            </w:r>
            <w:r w:rsidRPr="007E53D3">
              <w:t xml:space="preserve">Стихотворения: «Дума», «Нет, я не Байрон, я другой…», </w:t>
            </w:r>
            <w:r w:rsidRPr="007E53D3">
              <w:rPr>
                <w:i/>
              </w:rPr>
              <w:t>«Молитва»</w:t>
            </w:r>
            <w:r w:rsidRPr="007E53D3">
              <w:t xml:space="preserve"> </w:t>
            </w:r>
            <w:r w:rsidRPr="007E53D3">
              <w:rPr>
                <w:i/>
              </w:rPr>
              <w:t>(«Я, Матерь Божия, ныне с молитвою…»), «Молитва» («В минуту жизни трудную…»), «К*», («Печаль в моих песнях, но что за нужда…»),</w:t>
            </w:r>
            <w:r w:rsidRPr="007E53D3">
              <w:t xml:space="preserve"> «Поэт» («Отделкой золотой блистает мой кинжал…»), «</w:t>
            </w:r>
            <w:r w:rsidRPr="007E53D3">
              <w:rPr>
                <w:i/>
              </w:rPr>
              <w:t>Журналист, Читатель и Писатель»,</w:t>
            </w:r>
            <w:r w:rsidRPr="007E53D3">
              <w:t xml:space="preserve"> «Как часто пестрою толпою окружен…», «Валерик», «Родина», «Прощай, немытая Россия…», «Сон», «И скучно, и грустно!», «Выхожу один я на дорогу…». </w:t>
            </w:r>
            <w:r w:rsidRPr="007E53D3">
              <w:rPr>
                <w:i/>
              </w:rPr>
              <w:t>Поэма «Демон».</w:t>
            </w:r>
            <w:r w:rsidRPr="007E53D3">
              <w:t xml:space="preserve"> </w:t>
            </w:r>
          </w:p>
          <w:p w:rsidR="00786784" w:rsidRPr="007E53D3" w:rsidRDefault="00786784" w:rsidP="00786784">
            <w:pPr>
              <w:autoSpaceDE w:val="0"/>
              <w:autoSpaceDN w:val="0"/>
              <w:adjustRightInd w:val="0"/>
              <w:jc w:val="both"/>
              <w:rPr>
                <w:i/>
              </w:rPr>
            </w:pPr>
            <w:r w:rsidRPr="007E53D3">
              <w:rPr>
                <w:b/>
              </w:rPr>
              <w:t>Для чтения и обсуждения.</w:t>
            </w:r>
            <w:r w:rsidRPr="007E53D3">
              <w:t xml:space="preserve"> </w:t>
            </w:r>
            <w:r w:rsidRPr="007E53D3">
              <w:rPr>
                <w:i/>
              </w:rPr>
              <w:t xml:space="preserve">«Наполеон», «Воздушный корабль», «Последнее новоселье», </w:t>
            </w:r>
            <w:r w:rsidRPr="007E53D3">
              <w:t>«Одиночество», «Я не для ангелов и рая…», «</w:t>
            </w:r>
            <w:r w:rsidRPr="007E53D3">
              <w:rPr>
                <w:i/>
              </w:rPr>
              <w:t>Молитва» («Не обвиняй меня, Всесильный…»)</w:t>
            </w:r>
            <w:r w:rsidRPr="007E53D3">
              <w:t xml:space="preserve">, «Мой Демон», «Когда волнуется желтеющая нива…», «Я не унижусь пред тобой…», </w:t>
            </w:r>
            <w:r w:rsidRPr="007E53D3">
              <w:rPr>
                <w:i/>
              </w:rPr>
              <w:t>«Оправдание»,</w:t>
            </w:r>
            <w:r w:rsidRPr="007E53D3">
              <w:t xml:space="preserve"> </w:t>
            </w:r>
            <w:r w:rsidRPr="007E53D3">
              <w:rPr>
                <w:i/>
              </w:rPr>
              <w:t>«Она не гордой красотой…»,</w:t>
            </w:r>
            <w:r w:rsidRPr="007E53D3">
              <w:t xml:space="preserve"> </w:t>
            </w:r>
            <w:r w:rsidRPr="007E53D3">
              <w:rPr>
                <w:i/>
              </w:rPr>
              <w:t xml:space="preserve">«К портрету», «Силуэт», «Желание», «Памяти А.И.Одоевского», «Листок», «Пленный рыцарь», «Три пальмы», </w:t>
            </w:r>
            <w:r w:rsidRPr="007E53D3">
              <w:t>«Благодарность», «Пророк».</w:t>
            </w:r>
            <w:r w:rsidRPr="007E53D3">
              <w:rPr>
                <w:i/>
              </w:rPr>
              <w:t xml:space="preserve"> Драма «Маскарад». В.Г.Белинский «Стихотворения М.Лермонтова». </w:t>
            </w:r>
          </w:p>
          <w:p w:rsidR="00786784" w:rsidRPr="001E2C05" w:rsidRDefault="00786784" w:rsidP="00786784">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786784" w:rsidRPr="001E2C05" w:rsidRDefault="00786784" w:rsidP="00786784">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786784" w:rsidRPr="001E2C05" w:rsidRDefault="00786784" w:rsidP="00786784">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786784" w:rsidRPr="001E2C05" w:rsidRDefault="00786784" w:rsidP="00786784">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786784" w:rsidRPr="001E2C05" w:rsidRDefault="00786784" w:rsidP="00786784">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786784" w:rsidRPr="001E2C05" w:rsidRDefault="00786784" w:rsidP="00786784">
            <w:pPr>
              <w:autoSpaceDE w:val="0"/>
              <w:autoSpaceDN w:val="0"/>
              <w:adjustRightInd w:val="0"/>
              <w:jc w:val="both"/>
            </w:pPr>
            <w:r w:rsidRPr="001E2C05">
              <w:rPr>
                <w:b/>
                <w:bCs/>
              </w:rPr>
              <w:t xml:space="preserve">Наизусть. </w:t>
            </w:r>
            <w:r w:rsidRPr="001E2C05">
              <w:t>Не менее трех стихотворений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участие в беседе, ответы на вопросы; чтение; </w:t>
            </w:r>
            <w:r w:rsidRPr="001E2C05">
              <w:rPr>
                <w:lang w:eastAsia="en-US"/>
              </w:rPr>
              <w:lastRenderedPageBreak/>
              <w:t>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Pr>
                <w:lang w:eastAsia="en-US"/>
              </w:rPr>
              <w:t xml:space="preserve">ебника; подготовка к семинару ( </w:t>
            </w:r>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5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 Николай Васильевич  Гоголь</w:t>
            </w:r>
            <w:r>
              <w:rPr>
                <w:b/>
                <w:bCs/>
              </w:rPr>
              <w:t xml:space="preserve"> (1809-1852)</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Н.В. Гоголь.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«Портрет».</w:t>
            </w:r>
          </w:p>
          <w:p w:rsidR="00786784" w:rsidRPr="0018222E" w:rsidRDefault="00786784" w:rsidP="00786784">
            <w:pPr>
              <w:autoSpaceDE w:val="0"/>
              <w:autoSpaceDN w:val="0"/>
              <w:adjustRightInd w:val="0"/>
              <w:jc w:val="both"/>
              <w:rPr>
                <w:i/>
              </w:rPr>
            </w:pPr>
            <w:r w:rsidRPr="001E2C05">
              <w:rPr>
                <w:b/>
                <w:bCs/>
              </w:rPr>
              <w:t xml:space="preserve">Для чтения и обсуждения. </w:t>
            </w:r>
            <w:r w:rsidRPr="001E2C05">
              <w:t>«Нос»</w:t>
            </w:r>
            <w:r>
              <w:t xml:space="preserve">, </w:t>
            </w:r>
            <w:r w:rsidRPr="0018222E">
              <w:rPr>
                <w:i/>
              </w:rPr>
              <w:t>«Выбранные места из переписки с друзьями» (глава «Нужно любить Россию»). В.Г.Белинский. «О русской повести и повестях Гоголя».</w:t>
            </w:r>
          </w:p>
          <w:p w:rsidR="00786784" w:rsidRPr="001E2C05" w:rsidRDefault="00786784" w:rsidP="00786784">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786784" w:rsidRPr="001E2C05" w:rsidRDefault="00786784" w:rsidP="00786784">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786784" w:rsidRPr="001E2C05" w:rsidRDefault="00786784" w:rsidP="00786784">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Cs/>
                <w:lang w:eastAsia="en-U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Pr>
                <w:lang w:eastAsia="en-US"/>
              </w:rPr>
              <w:t xml:space="preserve">ебника; подготовка к семинару ( </w:t>
            </w:r>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786784" w:rsidRPr="001E2C05" w:rsidTr="00786784">
        <w:trPr>
          <w:trHeight w:val="312"/>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786784" w:rsidRPr="001E2C05" w:rsidRDefault="00786784" w:rsidP="00786784">
            <w:pPr>
              <w:autoSpaceDE w:val="0"/>
              <w:autoSpaceDN w:val="0"/>
              <w:adjustRightInd w:val="0"/>
              <w:jc w:val="center"/>
              <w:rPr>
                <w:bCs/>
                <w:lang w:eastAsia="en-US"/>
              </w:rPr>
            </w:pPr>
            <w:r w:rsidRPr="001E2C05">
              <w:rPr>
                <w:b/>
              </w:rPr>
              <w:t xml:space="preserve">ОСОБЕННОСТИ РАЗВИТИЯ РУССКОЙ ЛИТЕРАТУРЫ ВО ВТОРОЙ ПОЛОВИНЕ </w:t>
            </w:r>
            <w:r w:rsidRPr="000C118E">
              <w:rPr>
                <w:b/>
                <w:lang w:eastAsia="en-US"/>
              </w:rPr>
              <w:t>Х</w:t>
            </w:r>
            <w:r w:rsidRPr="000C118E">
              <w:rPr>
                <w:b/>
                <w:lang w:val="en-US" w:eastAsia="en-US"/>
              </w:rPr>
              <w:t>I</w:t>
            </w:r>
            <w:r w:rsidRPr="000C118E">
              <w:rPr>
                <w:b/>
                <w:lang w:eastAsia="en-US"/>
              </w:rPr>
              <w:t>Х</w:t>
            </w:r>
            <w:r w:rsidRPr="001E2C05">
              <w:rPr>
                <w:b/>
              </w:rPr>
              <w:t xml:space="preserve"> 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2.1 </w:t>
            </w:r>
            <w:r w:rsidRPr="001E2C05">
              <w:rPr>
                <w:b/>
              </w:rPr>
              <w:t>Культурно-историческое развитие России середины XIX века.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 </w:t>
            </w:r>
          </w:p>
          <w:p w:rsidR="00786784" w:rsidRDefault="00786784" w:rsidP="00786784">
            <w:pPr>
              <w:autoSpaceDE w:val="0"/>
              <w:autoSpaceDN w:val="0"/>
              <w:adjustRightInd w:val="0"/>
              <w:jc w:val="both"/>
            </w:pPr>
            <w:r w:rsidRPr="001E2C05">
              <w:t xml:space="preserve">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w:t>
            </w:r>
          </w:p>
          <w:p w:rsidR="00786784" w:rsidRPr="001E2C05" w:rsidRDefault="00786784" w:rsidP="00786784">
            <w:pPr>
              <w:autoSpaceDE w:val="0"/>
              <w:autoSpaceDN w:val="0"/>
              <w:adjustRightInd w:val="0"/>
              <w:jc w:val="both"/>
            </w:pPr>
            <w:r w:rsidRPr="001E2C05">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786784" w:rsidRPr="001E2C05" w:rsidRDefault="00786784" w:rsidP="00786784">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786784" w:rsidRPr="001E2C05" w:rsidRDefault="00786784" w:rsidP="00786784">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786784" w:rsidRPr="001E2C05" w:rsidRDefault="00786784" w:rsidP="00786784">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786784" w:rsidRPr="001E2C05" w:rsidRDefault="00786784" w:rsidP="00786784">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786784" w:rsidRPr="001E2C05" w:rsidRDefault="00786784" w:rsidP="00786784">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786784" w:rsidRPr="001E2C05" w:rsidRDefault="00786784" w:rsidP="00786784">
            <w:pPr>
              <w:autoSpaceDE w:val="0"/>
              <w:autoSpaceDN w:val="0"/>
              <w:adjustRightInd w:val="0"/>
              <w:jc w:val="both"/>
            </w:pPr>
            <w:r w:rsidRPr="001E2C05">
              <w:t>В. В. Верещагина, В. М. Васнецова, Н. Н. Ге, И. Н. Крамского, В. Г. Перова, И. Е. Репина,</w:t>
            </w:r>
          </w:p>
          <w:p w:rsidR="00786784" w:rsidRPr="001E2C05" w:rsidRDefault="00786784" w:rsidP="00786784">
            <w:pPr>
              <w:autoSpaceDE w:val="0"/>
              <w:autoSpaceDN w:val="0"/>
              <w:adjustRightInd w:val="0"/>
              <w:jc w:val="both"/>
            </w:pPr>
            <w:r w:rsidRPr="001E2C05">
              <w:lastRenderedPageBreak/>
              <w:t>В. И. Сурикова, И. И. Левитана, В. Д. Поленова, А. К. Саврасова, И. И.Шишкина, Ф. А. Васильева, А. И. Куинджи.</w:t>
            </w:r>
          </w:p>
          <w:p w:rsidR="00786784" w:rsidRPr="00F8001C" w:rsidRDefault="00786784" w:rsidP="00786784">
            <w:pPr>
              <w:autoSpaceDE w:val="0"/>
              <w:autoSpaceDN w:val="0"/>
              <w:adjustRightInd w:val="0"/>
              <w:jc w:val="both"/>
              <w:rPr>
                <w:bCs/>
                <w:i/>
              </w:rPr>
            </w:pPr>
            <w:r w:rsidRPr="001E2C05">
              <w:rPr>
                <w:b/>
                <w:bCs/>
              </w:rPr>
              <w:t>Творческие задания</w:t>
            </w:r>
            <w:r w:rsidRPr="001E2C05">
              <w:rPr>
                <w:bCs/>
              </w:rPr>
              <w:t xml:space="preserve">. </w:t>
            </w:r>
            <w:r w:rsidRPr="00F8001C">
              <w:rPr>
                <w:bCs/>
                <w:i/>
              </w:rPr>
              <w:t xml:space="preserve">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 </w:t>
            </w:r>
          </w:p>
          <w:p w:rsidR="00786784" w:rsidRPr="001E2C05" w:rsidRDefault="00786784" w:rsidP="00786784">
            <w:pPr>
              <w:autoSpaceDE w:val="0"/>
              <w:autoSpaceDN w:val="0"/>
              <w:adjustRightInd w:val="0"/>
              <w:jc w:val="both"/>
            </w:pPr>
            <w:r w:rsidRPr="001E2C05">
              <w:t>Подготовка и проведение заочной экскурсии «По залам Третьяковской галереи».</w:t>
            </w:r>
            <w:r w:rsidRPr="001E2C05">
              <w:tab/>
            </w:r>
          </w:p>
          <w:p w:rsidR="00786784"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 xml:space="preserve">Тема 2.2 </w:t>
            </w:r>
            <w:r w:rsidRPr="001E2C05">
              <w:rPr>
                <w:b/>
                <w:bCs/>
              </w:rPr>
              <w:t>Александр Николаевич  Островский</w:t>
            </w:r>
            <w:r>
              <w:rPr>
                <w:b/>
                <w:bCs/>
              </w:rPr>
              <w:t xml:space="preserve"> (1823-1886)</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 </w:t>
            </w:r>
            <w:r>
              <w:t xml:space="preserve"> </w:t>
            </w:r>
          </w:p>
          <w:p w:rsidR="00786784" w:rsidRDefault="00786784" w:rsidP="00786784">
            <w:pPr>
              <w:autoSpaceDE w:val="0"/>
              <w:autoSpaceDN w:val="0"/>
              <w:adjustRightInd w:val="0"/>
              <w:jc w:val="both"/>
            </w:pP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 </w:t>
            </w:r>
          </w:p>
          <w:p w:rsidR="00786784" w:rsidRDefault="00786784" w:rsidP="00786784">
            <w:pPr>
              <w:autoSpaceDE w:val="0"/>
              <w:autoSpaceDN w:val="0"/>
              <w:adjustRightInd w:val="0"/>
              <w:jc w:val="both"/>
            </w:pPr>
            <w:r w:rsidRPr="00F8001C">
              <w:rPr>
                <w:i/>
              </w:rPr>
              <w:t>Драма «Бесприданница».</w:t>
            </w:r>
            <w:r w:rsidRPr="00F8001C">
              <w:t xml:space="preserve">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786784" w:rsidRPr="001E2C05" w:rsidRDefault="00786784" w:rsidP="00786784">
            <w:pPr>
              <w:autoSpaceDE w:val="0"/>
              <w:autoSpaceDN w:val="0"/>
              <w:adjustRightInd w:val="0"/>
              <w:jc w:val="both"/>
            </w:pPr>
            <w:r w:rsidRPr="001E2C05">
              <w:t>Малый театр и драматургия А. Н. Островского.</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w:t>
            </w:r>
            <w:r w:rsidRPr="001E2C05">
              <w:lastRenderedPageBreak/>
              <w:t xml:space="preserve">царстве». </w:t>
            </w:r>
            <w:r w:rsidRPr="00F8001C">
              <w:rPr>
                <w:i/>
              </w:rPr>
              <w:t>Драма «Бесприданница».</w:t>
            </w:r>
          </w:p>
          <w:p w:rsidR="00786784" w:rsidRDefault="00786784" w:rsidP="00786784">
            <w:pPr>
              <w:autoSpaceDE w:val="0"/>
              <w:autoSpaceDN w:val="0"/>
              <w:adjustRightInd w:val="0"/>
              <w:jc w:val="both"/>
            </w:pPr>
            <w:r w:rsidRPr="001E2C05">
              <w:rPr>
                <w:b/>
                <w:bCs/>
              </w:rPr>
              <w:t xml:space="preserve">Для чтения и обсуждения. </w:t>
            </w:r>
            <w:r w:rsidRPr="00F8001C">
              <w:rPr>
                <w:bCs/>
                <w:i/>
              </w:rPr>
              <w:t xml:space="preserve">Драмы А.Н.Островского «Бесприданница», «Таланты и поклонники» </w:t>
            </w:r>
            <w:r w:rsidRPr="00E01455">
              <w:rPr>
                <w:bCs/>
              </w:rPr>
              <w:t>(одна драма по выбору преподавателя).</w:t>
            </w:r>
            <w:r w:rsidRPr="00F8001C">
              <w:rPr>
                <w:b/>
                <w:bCs/>
              </w:rPr>
              <w:t xml:space="preserve">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786784" w:rsidRPr="001E2C05" w:rsidRDefault="00786784" w:rsidP="00786784">
            <w:pPr>
              <w:autoSpaceDE w:val="0"/>
              <w:autoSpaceDN w:val="0"/>
              <w:adjustRightInd w:val="0"/>
              <w:jc w:val="both"/>
              <w:rPr>
                <w:i/>
                <w:iCs/>
              </w:rPr>
            </w:pPr>
            <w:r w:rsidRPr="00F8001C">
              <w:rPr>
                <w:i/>
                <w:iCs/>
              </w:rPr>
              <w:t>Н.А.Добролюбов, Д.И.Писарев, А.П.Григорьев о драме «Гроза».</w:t>
            </w:r>
          </w:p>
          <w:p w:rsidR="00786784" w:rsidRPr="001E2C05" w:rsidRDefault="00786784" w:rsidP="00786784">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786784" w:rsidRPr="001E2C05" w:rsidRDefault="00786784" w:rsidP="00786784">
            <w:pPr>
              <w:autoSpaceDE w:val="0"/>
              <w:autoSpaceDN w:val="0"/>
              <w:adjustRightInd w:val="0"/>
              <w:jc w:val="both"/>
            </w:pPr>
            <w:r w:rsidRPr="001E2C05">
              <w:t>А. Н. Островского.</w:t>
            </w:r>
          </w:p>
          <w:p w:rsidR="00786784" w:rsidRPr="001E2C05" w:rsidRDefault="00786784" w:rsidP="00786784">
            <w:pPr>
              <w:autoSpaceDE w:val="0"/>
              <w:autoSpaceDN w:val="0"/>
              <w:adjustRightInd w:val="0"/>
              <w:jc w:val="both"/>
            </w:pPr>
            <w:r w:rsidRPr="001E2C05">
              <w:rPr>
                <w:b/>
                <w:bCs/>
              </w:rPr>
              <w:t xml:space="preserve">Повторение. </w:t>
            </w:r>
            <w:r w:rsidRPr="001E2C05">
              <w:t>Развитие традиций русского театра.</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Драма. Комедия.</w:t>
            </w:r>
          </w:p>
          <w:p w:rsidR="00786784" w:rsidRDefault="00786784" w:rsidP="00786784">
            <w:pPr>
              <w:autoSpaceDE w:val="0"/>
              <w:autoSpaceDN w:val="0"/>
              <w:adjustRightInd w:val="0"/>
              <w:jc w:val="both"/>
              <w:rPr>
                <w:i/>
              </w:rPr>
            </w:pPr>
            <w:r w:rsidRPr="001E2C05">
              <w:rPr>
                <w:b/>
                <w:bCs/>
              </w:rPr>
              <w:t xml:space="preserve">Творческие задания. </w:t>
            </w:r>
            <w:r w:rsidRPr="00F8001C">
              <w:t xml:space="preserve">Исследование и подготовка реферата: «Значение творчества А.Н.Островского в истории русского театра»; </w:t>
            </w:r>
            <w:r w:rsidRPr="00F8001C">
              <w:rPr>
                <w:i/>
              </w:rPr>
              <w:t>«Мир Островского на сцене и на экране»; «Мир купечества у Гоголя и Островского».</w:t>
            </w:r>
            <w:r w:rsidRPr="00F8001C">
              <w:t xml:space="preserve"> Подготовка сообщений: «Экранизация произведений А.Н.Островского», </w:t>
            </w:r>
            <w:r w:rsidRPr="00F8001C">
              <w:rPr>
                <w:i/>
              </w:rPr>
              <w:t>«Крылатые выражения в произведениях А.Н.Островского и их роль в раскрытии характеров героев, идейного содержания».</w:t>
            </w:r>
          </w:p>
          <w:p w:rsidR="00786784" w:rsidRDefault="00786784" w:rsidP="00786784">
            <w:pPr>
              <w:autoSpaceDE w:val="0"/>
              <w:autoSpaceDN w:val="0"/>
              <w:adjustRightInd w:val="0"/>
              <w:jc w:val="both"/>
            </w:pPr>
            <w:r w:rsidRPr="00F8001C">
              <w:t xml:space="preserve"> </w:t>
            </w:r>
            <w:r w:rsidRPr="00F8001C">
              <w:rPr>
                <w:i/>
              </w:rPr>
              <w:t>Подготовка и проведение виртуальной экскурсии в один из музеев А.Н.Островского</w:t>
            </w:r>
            <w:r w:rsidRPr="00F8001C">
              <w:t xml:space="preserve"> (по выбору студентов).</w:t>
            </w:r>
          </w:p>
          <w:p w:rsidR="00786784"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Cs/>
                <w:lang w:eastAsia="en-US"/>
              </w:rPr>
            </w:pP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28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2.3</w:t>
            </w:r>
            <w:r w:rsidRPr="001E2C05">
              <w:rPr>
                <w:b/>
                <w:bCs/>
              </w:rPr>
              <w:t xml:space="preserve"> Иван Александрович Гончаров</w:t>
            </w:r>
            <w:r>
              <w:rPr>
                <w:b/>
                <w:bCs/>
              </w:rPr>
              <w:t xml:space="preserve"> (1812-1891)</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w:t>
            </w:r>
            <w:r w:rsidRPr="001E2C05">
              <w:lastRenderedPageBreak/>
              <w:t xml:space="preserve">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w:t>
            </w:r>
          </w:p>
          <w:p w:rsidR="00786784" w:rsidRDefault="00786784" w:rsidP="00786784">
            <w:pPr>
              <w:autoSpaceDE w:val="0"/>
              <w:autoSpaceDN w:val="0"/>
              <w:adjustRightInd w:val="0"/>
              <w:jc w:val="both"/>
            </w:pPr>
            <w:r w:rsidRPr="001E2C05">
              <w:t xml:space="preserve">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786784" w:rsidRPr="001E2C05" w:rsidRDefault="00786784" w:rsidP="00786784">
            <w:pPr>
              <w:autoSpaceDE w:val="0"/>
              <w:autoSpaceDN w:val="0"/>
              <w:adjustRightInd w:val="0"/>
              <w:jc w:val="both"/>
            </w:pPr>
            <w:r w:rsidRPr="001E2C05">
              <w:t>Гончаров — мастер пейзажа. Тема России в романах Гончарова.</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Роман «Обломов».</w:t>
            </w:r>
          </w:p>
          <w:p w:rsidR="00786784" w:rsidRPr="00B01E0C" w:rsidRDefault="00786784" w:rsidP="00786784">
            <w:pPr>
              <w:autoSpaceDE w:val="0"/>
              <w:autoSpaceDN w:val="0"/>
              <w:adjustRightInd w:val="0"/>
              <w:jc w:val="both"/>
              <w:rPr>
                <w:i/>
              </w:rPr>
            </w:pPr>
            <w:r w:rsidRPr="001E2C05">
              <w:rPr>
                <w:b/>
                <w:bCs/>
              </w:rPr>
              <w:t xml:space="preserve">Для чтения и обсуждения. </w:t>
            </w:r>
            <w:r w:rsidRPr="00B01E0C">
              <w:rPr>
                <w:i/>
              </w:rPr>
              <w:t>Роман «Обрыв».</w:t>
            </w:r>
            <w:r w:rsidRPr="00B01E0C">
              <w:t xml:space="preserve"> Статьи: Н.А.Добролюбов «Что такое обломовщина?», </w:t>
            </w:r>
            <w:r w:rsidRPr="00B01E0C">
              <w:rPr>
                <w:i/>
              </w:rPr>
              <w:t>А.В.Дружинина «Обломов. Роман И.А.Гончарова», Д.И.Писарева «Роман И.А. Гончарова “Обломов”».</w:t>
            </w:r>
          </w:p>
          <w:p w:rsidR="00786784" w:rsidRPr="001E2C05" w:rsidRDefault="00786784" w:rsidP="00786784">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786784" w:rsidRPr="001E2C05" w:rsidRDefault="00786784" w:rsidP="00786784">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786784" w:rsidRPr="00B01E0C" w:rsidRDefault="00786784" w:rsidP="00786784">
            <w:pPr>
              <w:spacing w:line="231" w:lineRule="auto"/>
              <w:jc w:val="both"/>
              <w:rPr>
                <w:i/>
              </w:rPr>
            </w:pPr>
            <w:r w:rsidRPr="001E2C05">
              <w:rPr>
                <w:b/>
                <w:bCs/>
              </w:rPr>
              <w:t xml:space="preserve">Творческие задания. </w:t>
            </w:r>
            <w:r w:rsidRPr="00B01E0C">
              <w:t xml:space="preserve">Исследование и подготовка реферата: </w:t>
            </w:r>
            <w:r w:rsidRPr="00B01E0C">
              <w:rPr>
                <w:i/>
              </w:rPr>
              <w:t>«Захар — второй Обломов»,</w:t>
            </w:r>
            <w:r w:rsidRPr="00B01E0C">
              <w:t xml:space="preserve"> «Женские образы в романах Гончарова», «В чем трагедия Обломова?», «Что такое “обломовщина”?», </w:t>
            </w:r>
            <w:r w:rsidRPr="00B01E0C">
              <w:rPr>
                <w:i/>
              </w:rPr>
              <w:t>«Художественная деталь в романе “Обломов”».</w:t>
            </w:r>
          </w:p>
          <w:p w:rsidR="00786784" w:rsidRDefault="00786784" w:rsidP="00786784">
            <w:pPr>
              <w:spacing w:line="231" w:lineRule="auto"/>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spacing w:line="231" w:lineRule="auto"/>
              <w:jc w:val="both"/>
              <w:rPr>
                <w:sz w:val="20"/>
                <w:szCs w:val="20"/>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2.4</w:t>
            </w:r>
            <w:r w:rsidRPr="001E2C05">
              <w:rPr>
                <w:b/>
                <w:bCs/>
              </w:rPr>
              <w:t xml:space="preserve"> </w:t>
            </w:r>
            <w:r w:rsidRPr="001E2C05">
              <w:rPr>
                <w:b/>
                <w:bCs/>
                <w:lang w:eastAsia="en-US"/>
              </w:rPr>
              <w:t>Иван Сергеевич Тургенев</w:t>
            </w:r>
            <w:r>
              <w:rPr>
                <w:b/>
                <w:bCs/>
                <w:lang w:eastAsia="en-US"/>
              </w:rPr>
              <w:t xml:space="preserve"> (1818-1883)</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w:t>
            </w:r>
            <w:r w:rsidRPr="001E2C05">
              <w:lastRenderedPageBreak/>
              <w:t xml:space="preserve">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w:t>
            </w:r>
          </w:p>
          <w:p w:rsidR="00786784" w:rsidRDefault="00786784" w:rsidP="00786784">
            <w:pPr>
              <w:autoSpaceDE w:val="0"/>
              <w:autoSpaceDN w:val="0"/>
              <w:adjustRightInd w:val="0"/>
              <w:jc w:val="both"/>
            </w:pPr>
            <w:r w:rsidRPr="001E2C05">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786784" w:rsidRPr="001E2C05" w:rsidRDefault="00786784" w:rsidP="00786784">
            <w:pPr>
              <w:autoSpaceDE w:val="0"/>
              <w:autoSpaceDN w:val="0"/>
              <w:adjustRightInd w:val="0"/>
              <w:jc w:val="both"/>
            </w:pPr>
            <w:r w:rsidRPr="001E2C05">
              <w:t>Полемика вокруг романа «Отцы и дети» (Д. И. Писарев, Н. Страхов, М. Антонович).</w:t>
            </w:r>
          </w:p>
          <w:p w:rsidR="00786784" w:rsidRDefault="00786784" w:rsidP="00786784">
            <w:pPr>
              <w:autoSpaceDE w:val="0"/>
              <w:autoSpaceDN w:val="0"/>
              <w:adjustRightInd w:val="0"/>
              <w:jc w:val="both"/>
              <w:rPr>
                <w:bCs/>
              </w:rPr>
            </w:pPr>
            <w:r w:rsidRPr="008D4885">
              <w:rPr>
                <w:b/>
                <w:bCs/>
              </w:rPr>
              <w:t>Для чтения и изучения.</w:t>
            </w:r>
            <w:r w:rsidRPr="008D4885">
              <w:rPr>
                <w:bCs/>
              </w:rPr>
              <w:t xml:space="preserve"> Роман «Отцы и дети». Д.И.Писарев. «Базаров».</w:t>
            </w:r>
          </w:p>
          <w:p w:rsidR="00786784" w:rsidRDefault="00786784" w:rsidP="00786784">
            <w:pPr>
              <w:autoSpaceDE w:val="0"/>
              <w:autoSpaceDN w:val="0"/>
              <w:adjustRightInd w:val="0"/>
              <w:jc w:val="both"/>
              <w:rPr>
                <w:bCs/>
              </w:rPr>
            </w:pPr>
            <w:r w:rsidRPr="008D4885">
              <w:rPr>
                <w:bCs/>
              </w:rPr>
              <w:t xml:space="preserve"> </w:t>
            </w:r>
            <w:r w:rsidRPr="00E01455">
              <w:rPr>
                <w:b/>
                <w:bCs/>
              </w:rPr>
              <w:t>Для чтения и обсуждения.</w:t>
            </w:r>
            <w:r w:rsidRPr="008D4885">
              <w:rPr>
                <w:bCs/>
              </w:rPr>
              <w:t xml:space="preserve"> Повести «Ася», «Первая любовь»; «Романы «Рудин», «Дворянское гнездо», «Накануне» (один-два романа по выбору преподавателя и студентов); </w:t>
            </w:r>
            <w:r w:rsidRPr="008D4885">
              <w:rPr>
                <w:bCs/>
                <w:i/>
              </w:rPr>
              <w:t xml:space="preserve">статья М.А.Антоновича. «Асмодей нашего времени». </w:t>
            </w:r>
            <w:r w:rsidRPr="008D4885">
              <w:rPr>
                <w:bCs/>
              </w:rPr>
              <w:t xml:space="preserve">Стихотворения в прозе (по выбору преподавателя). </w:t>
            </w:r>
          </w:p>
          <w:p w:rsidR="00786784" w:rsidRDefault="00786784" w:rsidP="00786784">
            <w:pPr>
              <w:autoSpaceDE w:val="0"/>
              <w:autoSpaceDN w:val="0"/>
              <w:adjustRightInd w:val="0"/>
              <w:jc w:val="both"/>
              <w:rPr>
                <w:bCs/>
              </w:rPr>
            </w:pPr>
            <w:r w:rsidRPr="008D4885">
              <w:rPr>
                <w:b/>
                <w:bCs/>
              </w:rPr>
              <w:t>Повторение.</w:t>
            </w:r>
            <w:r w:rsidRPr="008D4885">
              <w:rPr>
                <w:bCs/>
              </w:rPr>
              <w:t xml:space="preserve"> </w:t>
            </w:r>
            <w:r w:rsidRPr="008D4885">
              <w:rPr>
                <w:bCs/>
                <w:i/>
              </w:rPr>
              <w:t xml:space="preserve">Герой времени в творчестве М.Ю.Лермонтова и И.С.Тургенева (проблемы типизации). </w:t>
            </w:r>
            <w:r w:rsidRPr="008D4885">
              <w:rPr>
                <w:bCs/>
              </w:rPr>
              <w:t xml:space="preserve">Особенности реализма И.С.Тургенева («Записки охотника»). </w:t>
            </w:r>
          </w:p>
          <w:p w:rsidR="00786784" w:rsidRDefault="00786784" w:rsidP="00786784">
            <w:pPr>
              <w:autoSpaceDE w:val="0"/>
              <w:autoSpaceDN w:val="0"/>
              <w:adjustRightInd w:val="0"/>
              <w:jc w:val="both"/>
              <w:rPr>
                <w:bCs/>
              </w:rPr>
            </w:pPr>
            <w:r w:rsidRPr="008D4885">
              <w:rPr>
                <w:b/>
                <w:bCs/>
              </w:rPr>
              <w:t>Теория литературы.</w:t>
            </w:r>
            <w:r w:rsidRPr="008D4885">
              <w:rPr>
                <w:bCs/>
              </w:rPr>
              <w:t xml:space="preserve"> Социально-психологический роман. </w:t>
            </w:r>
          </w:p>
          <w:p w:rsidR="00786784" w:rsidRDefault="00786784" w:rsidP="00786784">
            <w:pPr>
              <w:autoSpaceDE w:val="0"/>
              <w:autoSpaceDN w:val="0"/>
              <w:adjustRightInd w:val="0"/>
              <w:jc w:val="both"/>
              <w:rPr>
                <w:bCs/>
              </w:rPr>
            </w:pPr>
            <w:r w:rsidRPr="008D4885">
              <w:rPr>
                <w:b/>
                <w:bCs/>
              </w:rPr>
              <w:t>Демонстрации.</w:t>
            </w:r>
            <w:r w:rsidRPr="008D4885">
              <w:rPr>
                <w:bCs/>
              </w:rPr>
              <w:t xml:space="preserve"> Портреты И.С.Тургенева (худ. А.Либер, В.Перов и др.). Иллюстрации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 </w:t>
            </w:r>
          </w:p>
          <w:p w:rsidR="00786784" w:rsidRPr="008D4885" w:rsidRDefault="00786784" w:rsidP="00786784">
            <w:pPr>
              <w:autoSpaceDE w:val="0"/>
              <w:autoSpaceDN w:val="0"/>
              <w:adjustRightInd w:val="0"/>
              <w:jc w:val="both"/>
              <w:rPr>
                <w:bCs/>
              </w:rPr>
            </w:pPr>
            <w:r w:rsidRPr="008D4885">
              <w:rPr>
                <w:b/>
                <w:bCs/>
              </w:rPr>
              <w:t>Творческие задания.</w:t>
            </w:r>
            <w:r w:rsidRPr="008D4885">
              <w:rPr>
                <w:bCs/>
              </w:rPr>
              <w:t xml:space="preserve"> </w:t>
            </w:r>
            <w:r w:rsidRPr="008D4885">
              <w:rPr>
                <w:bCs/>
                <w:i/>
              </w:rPr>
              <w:t>Исследование и подготовка реферата: «Нигилизм и нигилисты в жизни и литературе (Д.И.Писарев, М.А.Антонович, И.С.Тургенев)». Подготовка и проведение виртуальной экскурсии по литературным музеям И.С.Тургенева (по выбору студентов).</w:t>
            </w:r>
            <w:r w:rsidRPr="008D4885">
              <w:rPr>
                <w:bCs/>
              </w:rPr>
              <w:t xml:space="preserve"> </w:t>
            </w:r>
            <w:r w:rsidRPr="008D4885">
              <w:rPr>
                <w:b/>
                <w:bCs/>
              </w:rPr>
              <w:t>Наизусть.</w:t>
            </w:r>
            <w:r w:rsidRPr="008D4885">
              <w:rPr>
                <w:bCs/>
              </w:rPr>
              <w:t xml:space="preserve"> Одно стихотворен</w:t>
            </w:r>
            <w:r>
              <w:rPr>
                <w:bCs/>
              </w:rPr>
              <w:t>ие в прозе (по выбору студентов)</w:t>
            </w:r>
            <w:r w:rsidRPr="008D4885">
              <w:rPr>
                <w:bCs/>
              </w:rPr>
              <w:t>.</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w:t>
            </w:r>
            <w:r w:rsidRPr="001E2C05">
              <w:rPr>
                <w:lang w:eastAsia="en-US"/>
              </w:rPr>
              <w:lastRenderedPageBreak/>
              <w:t>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5</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2.5</w:t>
            </w:r>
            <w:r w:rsidRPr="001E2C05">
              <w:rPr>
                <w:b/>
                <w:bCs/>
              </w:rPr>
              <w:t xml:space="preserve"> Николай Гаврилович Чернышевский </w:t>
            </w:r>
            <w:r>
              <w:rPr>
                <w:b/>
                <w:bCs/>
              </w:rPr>
              <w:t>(1828-1889)</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Pr="001E2C05" w:rsidRDefault="00786784" w:rsidP="00786784">
            <w:pPr>
              <w:autoSpaceDE w:val="0"/>
              <w:autoSpaceDN w:val="0"/>
              <w:adjustRightInd w:val="0"/>
              <w:jc w:val="both"/>
            </w:pPr>
            <w:r w:rsidRPr="001E2C05">
              <w:t>Краткий очерк жизни и творчества Н. Г. Чернышевского. 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786784" w:rsidRDefault="00786784" w:rsidP="00786784">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786784" w:rsidRPr="00450DD5" w:rsidRDefault="00786784" w:rsidP="00786784">
            <w:pPr>
              <w:autoSpaceDE w:val="0"/>
              <w:autoSpaceDN w:val="0"/>
              <w:adjustRightInd w:val="0"/>
              <w:jc w:val="both"/>
              <w:rPr>
                <w:i/>
              </w:rPr>
            </w:pPr>
            <w:r w:rsidRPr="00450DD5">
              <w:rPr>
                <w:b/>
              </w:rPr>
              <w:t>Для чтения и обсуждения.</w:t>
            </w:r>
            <w:r w:rsidRPr="00450DD5">
              <w:t xml:space="preserve"> </w:t>
            </w:r>
            <w:r w:rsidRPr="00450DD5">
              <w:rPr>
                <w:i/>
              </w:rPr>
              <w:t>«Эстетические отношения искусства к действительности» Н.Г.Чернышевского (обзор с чтением фрагментов).</w:t>
            </w:r>
          </w:p>
          <w:p w:rsidR="00786784" w:rsidRPr="001E2C05" w:rsidRDefault="00786784" w:rsidP="00786784">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r>
              <w:rPr>
                <w:bCs/>
              </w:rPr>
              <w:t xml:space="preserve"> </w:t>
            </w:r>
            <w:r w:rsidRPr="001E2C05">
              <w:rPr>
                <w:bCs/>
              </w:rPr>
              <w:t>«Т. Г. Шевченко и Н. Г. Чернышевский в кругу друзей». Иллюстрации к роману Н. Г. Чернышевского «Что делать?» художника В. Минаева.</w:t>
            </w:r>
          </w:p>
          <w:p w:rsidR="00786784" w:rsidRPr="001E2C05" w:rsidRDefault="00786784" w:rsidP="00786784">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r>
              <w:rPr>
                <w:bCs/>
              </w:rPr>
              <w:t xml:space="preserve"> </w:t>
            </w:r>
            <w:r w:rsidRPr="001E2C05">
              <w:rPr>
                <w:bCs/>
              </w:rPr>
              <w:t>в романе Н. Г. Чернышевского “Что делать?».</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w:t>
            </w:r>
            <w:r w:rsidRPr="001E2C05">
              <w:rPr>
                <w:lang w:eastAsia="en-US"/>
              </w:rPr>
              <w:lastRenderedPageBreak/>
              <w:t>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2.6</w:t>
            </w:r>
            <w:r w:rsidRPr="001E2C05">
              <w:rPr>
                <w:b/>
                <w:bCs/>
              </w:rPr>
              <w:t xml:space="preserve"> Николай Семенович Лесков</w:t>
            </w:r>
            <w:r>
              <w:rPr>
                <w:b/>
                <w:bCs/>
              </w:rPr>
              <w:t xml:space="preserve"> (1831-1895)</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Pr="005E6762" w:rsidRDefault="00786784" w:rsidP="00786784">
            <w:pPr>
              <w:autoSpaceDE w:val="0"/>
              <w:autoSpaceDN w:val="0"/>
              <w:adjustRightInd w:val="0"/>
              <w:jc w:val="both"/>
              <w:rPr>
                <w:bCs/>
                <w:i/>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Pr>
                <w:bCs/>
              </w:rPr>
              <w:t xml:space="preserve"> </w:t>
            </w:r>
            <w:r w:rsidRPr="005E6762">
              <w:rPr>
                <w:bCs/>
                <w:i/>
              </w:rPr>
              <w:t>(обзор романа «Соборяне»).</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r w:rsidRPr="005E6762">
              <w:rPr>
                <w:bCs/>
                <w:i/>
              </w:rPr>
              <w:t>Традиции житийной литературы в повести «Очарованный странник».</w:t>
            </w:r>
          </w:p>
          <w:p w:rsidR="00786784" w:rsidRPr="001E2C05" w:rsidRDefault="00786784" w:rsidP="00786784">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786784" w:rsidRPr="005E6762" w:rsidRDefault="00786784" w:rsidP="00786784">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r w:rsidRPr="005E6762">
              <w:rPr>
                <w:bCs/>
                <w:i/>
              </w:rPr>
              <w:t>Роман «Соборяне», повесть «Леди Макбет Мценского уезда».</w:t>
            </w:r>
          </w:p>
          <w:p w:rsidR="00786784" w:rsidRDefault="00786784" w:rsidP="00786784">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786784" w:rsidRPr="005E6762" w:rsidRDefault="00786784" w:rsidP="00786784">
            <w:pPr>
              <w:autoSpaceDE w:val="0"/>
              <w:autoSpaceDN w:val="0"/>
              <w:adjustRightInd w:val="0"/>
              <w:jc w:val="both"/>
              <w:rPr>
                <w:bCs/>
                <w:i/>
              </w:rPr>
            </w:pPr>
            <w:r w:rsidRPr="005E6762">
              <w:rPr>
                <w:b/>
                <w:bCs/>
              </w:rPr>
              <w:t>Творческие задания.</w:t>
            </w:r>
            <w:r w:rsidRPr="005E6762">
              <w:rPr>
                <w:bCs/>
              </w:rPr>
              <w:t xml:space="preserve"> </w:t>
            </w:r>
            <w:r w:rsidRPr="005E6762">
              <w:rPr>
                <w:bCs/>
                <w:i/>
              </w:rPr>
              <w:t>Исследование и подготовка реферата: «Праведники в творчестве Н.С.Лескова» (на примере одного-двух произведений), «Художественный мир Н.С.Лескова».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2.7</w:t>
            </w:r>
            <w:r w:rsidRPr="001E2C05">
              <w:rPr>
                <w:b/>
                <w:bCs/>
              </w:rPr>
              <w:t xml:space="preserve"> Михаил Евграфович Салтыков-Щедрин</w:t>
            </w:r>
            <w:r>
              <w:rPr>
                <w:b/>
                <w:bCs/>
              </w:rPr>
              <w:t xml:space="preserve"> (1826-1889)</w:t>
            </w:r>
          </w:p>
        </w:tc>
        <w:tc>
          <w:tcPr>
            <w:tcW w:w="10039" w:type="dxa"/>
          </w:tcPr>
          <w:p w:rsidR="00786784" w:rsidRPr="001E2C05" w:rsidRDefault="00786784" w:rsidP="00786784">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Жизненный и творческий путь М. Е. Салтыкова-Щедрина (с обобщением ранее изученного). Мировоззрение писателя. </w:t>
            </w:r>
          </w:p>
          <w:p w:rsidR="00786784" w:rsidRDefault="00786784" w:rsidP="00786784">
            <w:pPr>
              <w:autoSpaceDE w:val="0"/>
              <w:autoSpaceDN w:val="0"/>
              <w:adjustRightInd w:val="0"/>
              <w:jc w:val="both"/>
              <w:rPr>
                <w:bCs/>
              </w:rPr>
            </w:pPr>
            <w:r w:rsidRPr="001E2C05">
              <w:rPr>
                <w:bCs/>
              </w:rPr>
              <w:lastRenderedPageBreak/>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786784" w:rsidRDefault="00786784" w:rsidP="00786784">
            <w:pPr>
              <w:autoSpaceDE w:val="0"/>
              <w:autoSpaceDN w:val="0"/>
              <w:adjustRightInd w:val="0"/>
              <w:jc w:val="both"/>
              <w:rPr>
                <w:bCs/>
              </w:rPr>
            </w:pPr>
            <w:r w:rsidRPr="001E2C05">
              <w:rPr>
                <w:bCs/>
              </w:rPr>
              <w:t xml:space="preserve">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786784" w:rsidRPr="001E2C05" w:rsidRDefault="00786784" w:rsidP="00786784">
            <w:pPr>
              <w:autoSpaceDE w:val="0"/>
              <w:autoSpaceDN w:val="0"/>
              <w:adjustRightInd w:val="0"/>
              <w:jc w:val="both"/>
              <w:rPr>
                <w:bCs/>
              </w:rPr>
            </w:pPr>
            <w:r w:rsidRPr="001E2C05">
              <w:rPr>
                <w:bCs/>
              </w:rPr>
              <w:t xml:space="preserve"> Роль Салтыкова-Щедрина в истории русской литературы.</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786784" w:rsidRPr="00F93342" w:rsidRDefault="00786784" w:rsidP="00786784">
            <w:pPr>
              <w:autoSpaceDE w:val="0"/>
              <w:autoSpaceDN w:val="0"/>
              <w:adjustRightInd w:val="0"/>
              <w:jc w:val="both"/>
              <w:rPr>
                <w:bCs/>
                <w:i/>
              </w:rPr>
            </w:pPr>
            <w:r w:rsidRPr="00F93342">
              <w:rPr>
                <w:b/>
                <w:bCs/>
              </w:rPr>
              <w:t>Для чтения и обсуждения</w:t>
            </w:r>
            <w:r w:rsidRPr="00F93342">
              <w:rPr>
                <w:bCs/>
              </w:rPr>
              <w:t xml:space="preserve"> (по выбору учителя). </w:t>
            </w:r>
            <w:r w:rsidRPr="00F93342">
              <w:rPr>
                <w:bCs/>
                <w:i/>
              </w:rPr>
              <w:t xml:space="preserve">Роман «Господа Головлевы»; сказки «Орел-меценат», «Либерал» </w:t>
            </w:r>
            <w:r w:rsidRPr="00E861D2">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786784" w:rsidRPr="001E2C05" w:rsidRDefault="00786784" w:rsidP="00786784">
            <w:pPr>
              <w:autoSpaceDE w:val="0"/>
              <w:autoSpaceDN w:val="0"/>
              <w:adjustRightInd w:val="0"/>
              <w:jc w:val="both"/>
              <w:rPr>
                <w:bCs/>
              </w:rPr>
            </w:pPr>
            <w:r w:rsidRPr="001E2C05">
              <w:rPr>
                <w:bCs/>
              </w:rPr>
              <w:t>(гротеск, эзопов язык).</w:t>
            </w:r>
          </w:p>
          <w:p w:rsidR="00786784" w:rsidRDefault="00786784" w:rsidP="00786784">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786784" w:rsidRPr="00E861D2" w:rsidRDefault="00786784" w:rsidP="00786784">
            <w:pPr>
              <w:autoSpaceDE w:val="0"/>
              <w:autoSpaceDN w:val="0"/>
              <w:adjustRightInd w:val="0"/>
              <w:jc w:val="both"/>
              <w:rPr>
                <w:bCs/>
              </w:rPr>
            </w:pPr>
            <w:r w:rsidRPr="00F93342">
              <w:rPr>
                <w:b/>
                <w:bCs/>
              </w:rPr>
              <w:t>Творческие задания.</w:t>
            </w:r>
            <w:r w:rsidRPr="00F93342">
              <w:rPr>
                <w:bCs/>
              </w:rPr>
              <w:t xml:space="preserve"> </w:t>
            </w:r>
            <w:r w:rsidRPr="00F93342">
              <w:rPr>
                <w:bCs/>
                <w:i/>
              </w:rPr>
              <w:t xml:space="preserve">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М.Е.Салтыкова-Щедрина </w:t>
            </w:r>
            <w:r w:rsidRPr="00E861D2">
              <w:rPr>
                <w:bCs/>
              </w:rPr>
              <w:t>(по выбору студентов).</w:t>
            </w:r>
          </w:p>
          <w:p w:rsidR="00786784" w:rsidRDefault="00786784" w:rsidP="00786784">
            <w:pPr>
              <w:tabs>
                <w:tab w:val="left" w:pos="3717"/>
              </w:tabs>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E861D2" w:rsidRDefault="00786784" w:rsidP="00786784">
            <w:pPr>
              <w:tabs>
                <w:tab w:val="left" w:pos="3717"/>
              </w:tabs>
              <w:autoSpaceDE w:val="0"/>
              <w:autoSpaceDN w:val="0"/>
              <w:adjustRightInd w:val="0"/>
              <w:jc w:val="both"/>
              <w:rPr>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w:t>
            </w:r>
            <w:r w:rsidRPr="001E2C05">
              <w:rPr>
                <w:lang w:eastAsia="en-US"/>
              </w:rPr>
              <w:lastRenderedPageBreak/>
              <w:t>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853"/>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2.8</w:t>
            </w:r>
            <w:r w:rsidRPr="001E2C05">
              <w:rPr>
                <w:b/>
                <w:bCs/>
              </w:rPr>
              <w:t xml:space="preserve">  Федор Михайлович Достоевский</w:t>
            </w:r>
            <w:r>
              <w:rPr>
                <w:b/>
                <w:bCs/>
              </w:rPr>
              <w:t xml:space="preserve"> (1821-1881)</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tabs>
                <w:tab w:val="left" w:pos="2560"/>
              </w:tabs>
              <w:autoSpaceDE w:val="0"/>
              <w:autoSpaceDN w:val="0"/>
              <w:adjustRightInd w:val="0"/>
              <w:jc w:val="both"/>
            </w:pPr>
            <w:r w:rsidRPr="001E2C05">
              <w:t xml:space="preserve">Ф.М. Достоевский - 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786784" w:rsidRDefault="00786784" w:rsidP="00786784">
            <w:pPr>
              <w:tabs>
                <w:tab w:val="left" w:pos="2560"/>
              </w:tabs>
              <w:autoSpaceDE w:val="0"/>
              <w:autoSpaceDN w:val="0"/>
              <w:adjustRightInd w:val="0"/>
              <w:jc w:val="both"/>
            </w:pPr>
            <w:r w:rsidRPr="00F93342">
              <w:rPr>
                <w:i/>
              </w:rPr>
              <w:t>Роман «Униженные и оскорбленные».</w:t>
            </w:r>
            <w:r w:rsidRPr="00F93342">
              <w:t xml:space="preserve">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786784" w:rsidRPr="001E2C05" w:rsidRDefault="00786784" w:rsidP="00786784">
            <w:pPr>
              <w:tabs>
                <w:tab w:val="left" w:pos="2560"/>
              </w:tabs>
              <w:autoSpaceDE w:val="0"/>
              <w:autoSpaceDN w:val="0"/>
              <w:adjustRightInd w:val="0"/>
              <w:jc w:val="both"/>
            </w:pPr>
            <w:r w:rsidRPr="00F93342">
              <w:rPr>
                <w:i/>
              </w:rPr>
              <w:t>Роман «Идиот».</w:t>
            </w:r>
            <w:r w:rsidRPr="00F93342">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786784" w:rsidRDefault="00786784" w:rsidP="00786784">
            <w:pPr>
              <w:autoSpaceDE w:val="0"/>
              <w:autoSpaceDN w:val="0"/>
              <w:adjustRightInd w:val="0"/>
              <w:jc w:val="both"/>
            </w:pPr>
            <w:r w:rsidRPr="00F93342">
              <w:rPr>
                <w:b/>
              </w:rPr>
              <w:t>Для чтения и обсуждения</w:t>
            </w:r>
            <w:r w:rsidRPr="00F93342">
              <w:t xml:space="preserve">. </w:t>
            </w:r>
            <w:r w:rsidRPr="00F93342">
              <w:rPr>
                <w:i/>
              </w:rPr>
              <w:t>Обзор романа «Униженные и оскорбленные» или «Идиот»</w:t>
            </w:r>
            <w:r w:rsidRPr="00F93342">
              <w:t xml:space="preserve"> (по выбору преподавателя). </w:t>
            </w:r>
          </w:p>
          <w:p w:rsidR="00786784" w:rsidRPr="001E2C05" w:rsidRDefault="00786784" w:rsidP="00786784">
            <w:pPr>
              <w:autoSpaceDE w:val="0"/>
              <w:autoSpaceDN w:val="0"/>
              <w:adjustRightInd w:val="0"/>
              <w:jc w:val="both"/>
            </w:pPr>
            <w:r w:rsidRPr="00F93342">
              <w:rPr>
                <w:b/>
              </w:rPr>
              <w:t>Повторение.</w:t>
            </w:r>
            <w:r w:rsidRPr="00F93342">
              <w:t xml:space="preserve"> Тема «маленького человека» в русской литературе: А.С.Пушкин. «Станционный смотритель», Н.В.Гоголь. «Шинель». </w:t>
            </w:r>
            <w:r w:rsidRPr="00F93342">
              <w:rPr>
                <w:i/>
              </w:rPr>
              <w:t>Образ Петербурга: Н.В.Гоголь. «Невский проспект», «Мертвые души»; Н.А.Некрасов. Цикл «О погоде».</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786784" w:rsidRDefault="00786784" w:rsidP="0078678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w:t>
            </w:r>
            <w:r w:rsidRPr="00E861D2">
              <w:rPr>
                <w:i/>
              </w:rPr>
              <w:t xml:space="preserve">Д. И. Писарев. Статья «Борьба за жизнь». </w:t>
            </w:r>
            <w:r w:rsidRPr="001E2C05">
              <w:t>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w:t>
            </w:r>
            <w:r>
              <w:t xml:space="preserve"> </w:t>
            </w:r>
            <w:r w:rsidRPr="001E2C05">
              <w:t>Л. А. Кулиджанов).</w:t>
            </w:r>
            <w:r>
              <w:t xml:space="preserve"> </w:t>
            </w:r>
            <w:r w:rsidRPr="00E861D2">
              <w:rPr>
                <w:i/>
              </w:rPr>
              <w:t xml:space="preserve">Кадры из х/ф «Идиот» </w:t>
            </w:r>
            <w:r w:rsidRPr="00E861D2">
              <w:rPr>
                <w:i/>
              </w:rPr>
              <w:lastRenderedPageBreak/>
              <w:t>(реж. И.А.Пырьев).</w:t>
            </w:r>
            <w:r w:rsidRPr="001E2C05">
              <w:t xml:space="preserve"> Кадры из х/ф «Тихие страницы» (реж. А. Сокуров).</w:t>
            </w:r>
          </w:p>
          <w:p w:rsidR="00786784" w:rsidRPr="00F93342" w:rsidRDefault="00786784" w:rsidP="00786784">
            <w:pPr>
              <w:autoSpaceDE w:val="0"/>
              <w:autoSpaceDN w:val="0"/>
              <w:adjustRightInd w:val="0"/>
              <w:jc w:val="both"/>
              <w:rPr>
                <w:i/>
              </w:rPr>
            </w:pPr>
            <w:r w:rsidRPr="00F93342">
              <w:rPr>
                <w:b/>
              </w:rPr>
              <w:t>Творческое задание.</w:t>
            </w:r>
            <w:r w:rsidRPr="00F93342">
              <w:t xml:space="preserve"> </w:t>
            </w:r>
            <w:r w:rsidRPr="00F93342">
              <w:rPr>
                <w:i/>
              </w:rPr>
              <w:t>Подготовка вопросов для проведения дискуссии «Личность Раскольникова».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источники)</w:t>
            </w:r>
            <w:r w:rsidRPr="001E2C05">
              <w:rPr>
                <w:lang w:eastAsia="en-U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w:t>
            </w:r>
            <w:r>
              <w:rPr>
                <w:lang w:eastAsia="en-US"/>
              </w:rPr>
              <w:t xml:space="preserve"> </w:t>
            </w:r>
            <w:r w:rsidRPr="001E2C05">
              <w:rPr>
                <w:lang w:eastAsia="en-US"/>
              </w:rPr>
              <w:t>;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lastRenderedPageBreak/>
              <w:t xml:space="preserve">    </w:t>
            </w:r>
            <w:r>
              <w:rPr>
                <w:b/>
                <w:bCs/>
                <w:lang w:eastAsia="en-US"/>
              </w:rPr>
              <w:t>7</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2.9</w:t>
            </w:r>
            <w:r w:rsidRPr="001E2C05">
              <w:rPr>
                <w:b/>
                <w:bCs/>
              </w:rPr>
              <w:t xml:space="preserve"> Лев Николаевич Толстой</w:t>
            </w:r>
            <w:r>
              <w:rPr>
                <w:b/>
                <w:bCs/>
              </w:rPr>
              <w:t xml:space="preserve"> (1828-1910)</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путь и творческая биография Л.Н. Толстого (с обобщением ранее изученного). Духовные искания писателя. </w:t>
            </w:r>
          </w:p>
          <w:p w:rsidR="00786784" w:rsidRDefault="00786784" w:rsidP="00786784">
            <w:pPr>
              <w:autoSpaceDE w:val="0"/>
              <w:autoSpaceDN w:val="0"/>
              <w:adjustRightInd w:val="0"/>
              <w:jc w:val="both"/>
            </w:pP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 </w:t>
            </w:r>
          </w:p>
          <w:p w:rsidR="00786784" w:rsidRDefault="00786784" w:rsidP="00786784">
            <w:pPr>
              <w:autoSpaceDE w:val="0"/>
              <w:autoSpaceDN w:val="0"/>
              <w:adjustRightInd w:val="0"/>
              <w:jc w:val="both"/>
            </w:pP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w:t>
            </w:r>
            <w:r w:rsidRPr="001E2C05">
              <w:lastRenderedPageBreak/>
              <w:t>«маленькие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786784" w:rsidRPr="001E2C05" w:rsidRDefault="00786784" w:rsidP="00786784">
            <w:pPr>
              <w:autoSpaceDE w:val="0"/>
              <w:autoSpaceDN w:val="0"/>
              <w:adjustRightInd w:val="0"/>
              <w:jc w:val="both"/>
            </w:pPr>
            <w:r w:rsidRPr="00B4401E">
              <w:rPr>
                <w:i/>
              </w:rPr>
              <w:t>Роман «Анна Каренина».</w:t>
            </w:r>
            <w:r w:rsidRPr="00B4401E">
              <w:t xml:space="preserve"> Светское общество конца XIX века в представлении Толстого. История Анны Карениной: долг и чувство. «Мысль семейная» в романе «Анна Каренина».</w:t>
            </w:r>
          </w:p>
          <w:p w:rsidR="00786784" w:rsidRPr="001E2C05" w:rsidRDefault="00786784" w:rsidP="00786784">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786784" w:rsidRPr="001E2C05" w:rsidRDefault="00786784" w:rsidP="00786784">
            <w:pPr>
              <w:autoSpaceDE w:val="0"/>
              <w:autoSpaceDN w:val="0"/>
              <w:adjustRightInd w:val="0"/>
              <w:jc w:val="both"/>
            </w:pPr>
            <w:r w:rsidRPr="001E2C05">
              <w:rPr>
                <w:b/>
              </w:rPr>
              <w:t>Для чтения и изучения</w:t>
            </w:r>
            <w:r w:rsidRPr="001E2C05">
              <w:t>. Роман-эпопея «Война и мир».</w:t>
            </w:r>
          </w:p>
          <w:p w:rsidR="00786784" w:rsidRPr="00B4401E" w:rsidRDefault="00786784" w:rsidP="00786784">
            <w:pPr>
              <w:autoSpaceDE w:val="0"/>
              <w:autoSpaceDN w:val="0"/>
              <w:adjustRightInd w:val="0"/>
              <w:jc w:val="both"/>
              <w:rPr>
                <w:i/>
              </w:rPr>
            </w:pPr>
            <w:r w:rsidRPr="001E2C05">
              <w:rPr>
                <w:b/>
              </w:rPr>
              <w:t>Для чтения и обсуждения.</w:t>
            </w:r>
            <w:r w:rsidRPr="001E2C05">
              <w:t xml:space="preserve"> «Севастопольские рассказы». </w:t>
            </w:r>
            <w:r w:rsidRPr="00B4401E">
              <w:rPr>
                <w:i/>
              </w:rPr>
              <w:t>Роман «Анна Каренина» (общая характеристика).</w:t>
            </w:r>
          </w:p>
          <w:p w:rsidR="00786784" w:rsidRPr="001E2C05" w:rsidRDefault="00786784" w:rsidP="00786784">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786784" w:rsidRPr="001E2C05" w:rsidRDefault="00786784" w:rsidP="00786784">
            <w:pPr>
              <w:autoSpaceDE w:val="0"/>
              <w:autoSpaceDN w:val="0"/>
              <w:adjustRightInd w:val="0"/>
              <w:jc w:val="both"/>
            </w:pPr>
            <w:r w:rsidRPr="001E2C05">
              <w:rPr>
                <w:b/>
              </w:rPr>
              <w:t>Теория литературы.</w:t>
            </w:r>
            <w:r w:rsidRPr="001E2C05">
              <w:t xml:space="preserve"> Понятие о романе-эпопее.</w:t>
            </w:r>
          </w:p>
          <w:p w:rsidR="00786784" w:rsidRPr="001E2C05" w:rsidRDefault="00786784" w:rsidP="00786784">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786784" w:rsidRDefault="00786784" w:rsidP="00786784">
            <w:pPr>
              <w:autoSpaceDE w:val="0"/>
              <w:autoSpaceDN w:val="0"/>
              <w:adjustRightInd w:val="0"/>
              <w:jc w:val="both"/>
            </w:pPr>
            <w:r w:rsidRPr="00B4401E">
              <w:rPr>
                <w:b/>
              </w:rPr>
              <w:t xml:space="preserve">Творческие задания. </w:t>
            </w:r>
            <w:r w:rsidRPr="00B4401E">
              <w:t xml:space="preserve">Исследование и подготовка сообщения на одну из тем (по выбору студентов): </w:t>
            </w:r>
            <w:r w:rsidRPr="00B4401E">
              <w:rPr>
                <w:i/>
              </w:rPr>
              <w:t xml:space="preserve">«Изображение войны в «Севастопольских рассказах» и романе «Война и мир; </w:t>
            </w:r>
            <w:r w:rsidRPr="00B4401E">
              <w:t xml:space="preserve">«Наташа Ростова — любимая героиня Толстого», </w:t>
            </w:r>
            <w:r w:rsidRPr="00B4401E">
              <w:rPr>
                <w:i/>
              </w:rPr>
              <w:t>«Тема дома в романе «Война и мир»;</w:t>
            </w:r>
            <w:r w:rsidRPr="00B4401E">
              <w:t xml:space="preserve"> «Мой Толстой», «Мои любимые страницы романа “Война и мир”». </w:t>
            </w:r>
          </w:p>
          <w:p w:rsidR="00786784" w:rsidRDefault="00786784" w:rsidP="00786784">
            <w:pPr>
              <w:autoSpaceDE w:val="0"/>
              <w:autoSpaceDN w:val="0"/>
              <w:adjustRightInd w:val="0"/>
              <w:jc w:val="both"/>
            </w:pPr>
            <w:r w:rsidRPr="00B4401E">
              <w:t xml:space="preserve">Составление текста диктанта по материалам жизни и творчества Л.Н.Толстого. </w:t>
            </w:r>
          </w:p>
          <w:p w:rsidR="00786784" w:rsidRDefault="00786784" w:rsidP="00786784">
            <w:pPr>
              <w:autoSpaceDE w:val="0"/>
              <w:autoSpaceDN w:val="0"/>
              <w:adjustRightInd w:val="0"/>
              <w:jc w:val="both"/>
            </w:pPr>
            <w:r w:rsidRPr="00B4401E">
              <w:rPr>
                <w:i/>
              </w:rPr>
              <w:t>Составление сценария вечера «Ожившие страницы “Войны и мира”».</w:t>
            </w:r>
            <w:r w:rsidRPr="00B4401E">
              <w:t xml:space="preserve"> </w:t>
            </w:r>
          </w:p>
          <w:p w:rsidR="00786784" w:rsidRDefault="00786784" w:rsidP="00786784">
            <w:pPr>
              <w:autoSpaceDE w:val="0"/>
              <w:autoSpaceDN w:val="0"/>
              <w:adjustRightInd w:val="0"/>
              <w:jc w:val="both"/>
              <w:rPr>
                <w:b/>
              </w:rPr>
            </w:pPr>
            <w:r w:rsidRPr="00B4401E">
              <w:t>Подготовка и проведение заочной экскурсии в один из музеев Л.Н.Толстого.</w:t>
            </w:r>
            <w:r w:rsidRPr="00B4401E">
              <w:rPr>
                <w:b/>
              </w:rPr>
              <w:t xml:space="preserve"> </w:t>
            </w:r>
          </w:p>
          <w:p w:rsidR="00786784" w:rsidRPr="001E2C05" w:rsidRDefault="00786784" w:rsidP="00786784">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w:t>
            </w:r>
            <w:r w:rsidRPr="001E2C05">
              <w:rPr>
                <w:lang w:eastAsia="en-US"/>
              </w:rPr>
              <w:lastRenderedPageBreak/>
              <w:t>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2.10</w:t>
            </w:r>
            <w:r w:rsidRPr="001E2C05">
              <w:rPr>
                <w:b/>
                <w:bCs/>
                <w:lang w:eastAsia="en-US"/>
              </w:rPr>
              <w:t xml:space="preserve"> Антон Павлович  Чехов</w:t>
            </w:r>
            <w:r>
              <w:rPr>
                <w:b/>
                <w:bCs/>
                <w:lang w:eastAsia="en-US"/>
              </w:rPr>
              <w:t xml:space="preserve"> (1860-1904)</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Сведения из биографии А.П. Чехова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w:t>
            </w:r>
          </w:p>
          <w:p w:rsidR="00786784" w:rsidRDefault="00786784" w:rsidP="00786784">
            <w:pPr>
              <w:autoSpaceDE w:val="0"/>
              <w:autoSpaceDN w:val="0"/>
              <w:adjustRightInd w:val="0"/>
              <w:jc w:val="both"/>
              <w:rPr>
                <w:bCs/>
              </w:rPr>
            </w:pPr>
            <w:r w:rsidRPr="001E2C05">
              <w:rPr>
                <w:bCs/>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 </w:t>
            </w:r>
          </w:p>
          <w:p w:rsidR="00786784" w:rsidRDefault="00786784" w:rsidP="00786784">
            <w:pPr>
              <w:autoSpaceDE w:val="0"/>
              <w:autoSpaceDN w:val="0"/>
              <w:adjustRightInd w:val="0"/>
              <w:jc w:val="both"/>
              <w:rPr>
                <w:bCs/>
              </w:rPr>
            </w:pPr>
            <w:r w:rsidRPr="001E2C05">
              <w:rPr>
                <w:bCs/>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786784" w:rsidRDefault="00786784" w:rsidP="00786784">
            <w:pPr>
              <w:autoSpaceDE w:val="0"/>
              <w:autoSpaceDN w:val="0"/>
              <w:adjustRightInd w:val="0"/>
              <w:jc w:val="both"/>
              <w:rPr>
                <w:bCs/>
              </w:rPr>
            </w:pPr>
            <w:r w:rsidRPr="001E2C05">
              <w:rPr>
                <w:bCs/>
              </w:rPr>
              <w:t xml:space="preserve">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 </w:t>
            </w:r>
          </w:p>
          <w:p w:rsidR="00786784" w:rsidRPr="001E2C05" w:rsidRDefault="00786784" w:rsidP="00786784">
            <w:pPr>
              <w:autoSpaceDE w:val="0"/>
              <w:autoSpaceDN w:val="0"/>
              <w:adjustRightInd w:val="0"/>
              <w:jc w:val="both"/>
              <w:rPr>
                <w:bCs/>
              </w:rPr>
            </w:pPr>
            <w:r w:rsidRPr="001E2C05">
              <w:rPr>
                <w:bCs/>
              </w:rPr>
              <w:t>Критика о Чехове (И. Анненский, В. Пьецух).</w:t>
            </w:r>
          </w:p>
          <w:p w:rsidR="00786784" w:rsidRPr="00A15314" w:rsidRDefault="00786784" w:rsidP="00786784">
            <w:pPr>
              <w:autoSpaceDE w:val="0"/>
              <w:autoSpaceDN w:val="0"/>
              <w:adjustRightInd w:val="0"/>
              <w:jc w:val="both"/>
              <w:rPr>
                <w:bCs/>
              </w:rPr>
            </w:pPr>
            <w:r w:rsidRPr="00A15314">
              <w:rPr>
                <w:b/>
                <w:bCs/>
              </w:rPr>
              <w:t xml:space="preserve">Для чтения и изучения. </w:t>
            </w:r>
            <w:r w:rsidRPr="00A15314">
              <w:rPr>
                <w:bCs/>
              </w:rPr>
              <w:t xml:space="preserve">Рассказы </w:t>
            </w:r>
            <w:r w:rsidRPr="00A15314">
              <w:rPr>
                <w:bCs/>
                <w:i/>
              </w:rPr>
              <w:t>«Попрыгунья», «Душечка»,</w:t>
            </w:r>
            <w:r w:rsidRPr="00A15314">
              <w:rPr>
                <w:bCs/>
              </w:rPr>
              <w:t xml:space="preserve"> «Дом с мезонином», «</w:t>
            </w:r>
            <w:r w:rsidRPr="00A15314">
              <w:rPr>
                <w:bCs/>
                <w:i/>
              </w:rPr>
              <w:t>Студент</w:t>
            </w:r>
            <w:r w:rsidRPr="00A15314">
              <w:rPr>
                <w:bCs/>
              </w:rPr>
              <w:t>», «Ионыч», «Человек в футляре», «Крыжовник», «О любви». Пьеса «Вишневый сад».</w:t>
            </w:r>
          </w:p>
          <w:p w:rsidR="00786784" w:rsidRPr="001E2C05" w:rsidRDefault="00786784" w:rsidP="00786784">
            <w:pPr>
              <w:autoSpaceDE w:val="0"/>
              <w:autoSpaceDN w:val="0"/>
              <w:adjustRightInd w:val="0"/>
              <w:jc w:val="both"/>
              <w:rPr>
                <w:bCs/>
              </w:rPr>
            </w:pPr>
            <w:r w:rsidRPr="00A15314">
              <w:rPr>
                <w:b/>
                <w:bCs/>
              </w:rPr>
              <w:t xml:space="preserve"> Для чтения и обсуждения. </w:t>
            </w:r>
            <w:r w:rsidRPr="00A15314">
              <w:rPr>
                <w:bCs/>
              </w:rPr>
              <w:t xml:space="preserve">Рассказы </w:t>
            </w:r>
            <w:r w:rsidRPr="00A15314">
              <w:rPr>
                <w:bCs/>
                <w:i/>
              </w:rPr>
              <w:t>«Дома»,</w:t>
            </w:r>
            <w:r w:rsidRPr="00A15314">
              <w:rPr>
                <w:bCs/>
              </w:rPr>
              <w:t xml:space="preserve"> «Дама с собачкой», «</w:t>
            </w:r>
            <w:r w:rsidRPr="00A15314">
              <w:rPr>
                <w:bCs/>
                <w:i/>
              </w:rPr>
              <w:t>Палата № 6».</w:t>
            </w:r>
            <w:r w:rsidRPr="00A15314">
              <w:rPr>
                <w:b/>
                <w:bCs/>
              </w:rPr>
              <w:t xml:space="preserve"> </w:t>
            </w: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786784" w:rsidRPr="001E2C05" w:rsidRDefault="00786784" w:rsidP="00786784">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786784" w:rsidRPr="001E2C05" w:rsidRDefault="00786784" w:rsidP="00786784">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 xml:space="preserve">Анна </w:t>
            </w:r>
            <w:r w:rsidRPr="001E2C05">
              <w:rPr>
                <w:bCs/>
              </w:rPr>
              <w:lastRenderedPageBreak/>
              <w:t>на шее», «Лошадиная фамилия». Иллюстрации Д. А. Дубинского к рассказам А. П. Чехова «Дом с мезонином», «Человек в футляре».</w:t>
            </w:r>
          </w:p>
          <w:p w:rsidR="00786784" w:rsidRPr="00A15314" w:rsidRDefault="00786784" w:rsidP="00786784">
            <w:pPr>
              <w:autoSpaceDE w:val="0"/>
              <w:autoSpaceDN w:val="0"/>
              <w:adjustRightInd w:val="0"/>
              <w:jc w:val="both"/>
              <w:rPr>
                <w:bCs/>
                <w:i/>
              </w:rPr>
            </w:pPr>
            <w:r w:rsidRPr="00A15314">
              <w:rPr>
                <w:b/>
                <w:bCs/>
              </w:rPr>
              <w:t xml:space="preserve">Творческие задания. </w:t>
            </w:r>
            <w:r w:rsidRPr="00A15314">
              <w:rPr>
                <w:bCs/>
              </w:rPr>
              <w:t xml:space="preserve">Исследование и подготовка реферата: «Тема интеллигентного человека в творчестве А.П.Чехова»; </w:t>
            </w:r>
            <w:r w:rsidRPr="00A15314">
              <w:rPr>
                <w:bCs/>
                <w:i/>
              </w:rPr>
              <w:t>«Пушкинские мотивы и их роль в рассказе “Ионыч”».</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786784" w:rsidRPr="001E2C05" w:rsidTr="00786784">
        <w:trPr>
          <w:trHeight w:val="285"/>
        </w:trPr>
        <w:tc>
          <w:tcPr>
            <w:tcW w:w="2866" w:type="dxa"/>
            <w:gridSpan w:val="3"/>
            <w:tcBorders>
              <w:top w:val="nil"/>
            </w:tcBorders>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786784" w:rsidRPr="001E2C05" w:rsidRDefault="00786784" w:rsidP="00786784">
            <w:pPr>
              <w:autoSpaceDE w:val="0"/>
              <w:autoSpaceDN w:val="0"/>
              <w:adjustRightInd w:val="0"/>
              <w:jc w:val="center"/>
              <w:rPr>
                <w:b/>
                <w:bCs/>
              </w:rPr>
            </w:pPr>
            <w:r w:rsidRPr="001E2C05">
              <w:rPr>
                <w:b/>
                <w:bCs/>
              </w:rPr>
              <w:t>ПОЭЗИЯ ВТОРОЙ ПОЛОВИНЫ Х1Х ВЕКА</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786784" w:rsidRPr="001E2C05" w:rsidTr="00786784">
        <w:trPr>
          <w:trHeight w:val="546"/>
        </w:trPr>
        <w:tc>
          <w:tcPr>
            <w:tcW w:w="2866" w:type="dxa"/>
            <w:gridSpan w:val="3"/>
            <w:tcBorders>
              <w:top w:val="single" w:sz="4" w:space="0" w:color="auto"/>
            </w:tcBorders>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3.1 </w:t>
            </w:r>
            <w:r w:rsidRPr="001E2C05">
              <w:rPr>
                <w:b/>
                <w:bCs/>
                <w:lang w:eastAsia="en-US"/>
              </w:rPr>
              <w:t>Обзор русской поэзии  второй половины Х1Хвека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786784" w:rsidRPr="00597BB9" w:rsidRDefault="00786784" w:rsidP="00786784">
            <w:pPr>
              <w:autoSpaceDE w:val="0"/>
              <w:autoSpaceDN w:val="0"/>
              <w:adjustRightInd w:val="0"/>
              <w:jc w:val="both"/>
              <w:rPr>
                <w:b/>
                <w:bCs/>
                <w:i/>
              </w:rPr>
            </w:pPr>
            <w:r w:rsidRPr="00597BB9">
              <w:rPr>
                <w:b/>
                <w:bCs/>
              </w:rPr>
              <w:t xml:space="preserve">Для чтения и обсуждения </w:t>
            </w:r>
            <w:r w:rsidRPr="00597BB9">
              <w:rPr>
                <w:bCs/>
              </w:rPr>
              <w:t>(по выбору преподавателя и студентов). А.Н.Майков «Осень», «Пейзаж», «И город вот опять! Опять сияет бал…», «Рыбная ловля», «У Мраморного моря», «</w:t>
            </w:r>
            <w:r w:rsidRPr="00597BB9">
              <w:rPr>
                <w:bCs/>
                <w:i/>
              </w:rPr>
              <w:t>Мысль поэта», «Емшан», «Из славянского мира», «Отзывы истории», литературное переложение «Слова о полку Игореве».</w:t>
            </w:r>
            <w:r w:rsidRPr="00597BB9">
              <w:rPr>
                <w:bCs/>
              </w:rPr>
              <w:t xml:space="preserve"> Я.П.Полонский «Солнце и Месяц», «Зимний путь», «Затворница», «Колокольчик», «Узница», «Песня цыганки», </w:t>
            </w:r>
            <w:r w:rsidRPr="00597BB9">
              <w:rPr>
                <w:bCs/>
                <w:i/>
              </w:rPr>
              <w:t>«В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«Н.А.Грибоедова».</w:t>
            </w:r>
            <w:r w:rsidRPr="00597BB9">
              <w:rPr>
                <w:bCs/>
              </w:rPr>
              <w:t xml:space="preserve"> А.А.Григорьев. «О, говори хоть ты со мной, подруга семиструнная!..», «Цыганская венгерка» («Две гитары, зазвенев…»), «Вы рождены меня терзать…», «Я ее не люблю, не люблю…», </w:t>
            </w:r>
            <w:r w:rsidRPr="00597BB9">
              <w:rPr>
                <w:bCs/>
                <w:i/>
              </w:rPr>
              <w:t>«Над тобою мне тайная сила дана…», «Я измучен, истерзан тоскою…», «К Лавинии»,</w:t>
            </w:r>
            <w:r w:rsidRPr="00597BB9">
              <w:rPr>
                <w:bCs/>
              </w:rPr>
              <w:t xml:space="preserve"> «Героям нашего времени», «Прощание с Петербургом», </w:t>
            </w:r>
            <w:r w:rsidRPr="00597BB9">
              <w:rPr>
                <w:bCs/>
                <w:i/>
              </w:rPr>
              <w:t>«Нет, не рожден я биться лбом…», «Когда колокола торжественно звучат…».</w:t>
            </w:r>
            <w:r w:rsidRPr="00597BB9">
              <w:rPr>
                <w:b/>
                <w:bCs/>
                <w:i/>
              </w:rPr>
              <w:t xml:space="preserve"> </w:t>
            </w:r>
          </w:p>
          <w:p w:rsidR="00786784" w:rsidRPr="00597BB9" w:rsidRDefault="00786784" w:rsidP="00786784">
            <w:pPr>
              <w:autoSpaceDE w:val="0"/>
              <w:autoSpaceDN w:val="0"/>
              <w:adjustRightInd w:val="0"/>
              <w:jc w:val="both"/>
              <w:rPr>
                <w:bCs/>
              </w:rPr>
            </w:pPr>
            <w:r w:rsidRPr="00597BB9">
              <w:rPr>
                <w:b/>
                <w:bCs/>
              </w:rPr>
              <w:lastRenderedPageBreak/>
              <w:t xml:space="preserve">Литература народов России. </w:t>
            </w:r>
            <w:r w:rsidRPr="00597BB9">
              <w:rPr>
                <w:bCs/>
              </w:rPr>
              <w:t xml:space="preserve">К.Л.Хетагуров «Послание», «Песня бедняка», «На кладбище», «Фсати», </w:t>
            </w:r>
            <w:r w:rsidRPr="00597BB9">
              <w:rPr>
                <w:bCs/>
                <w:i/>
              </w:rPr>
              <w:t>поэма «Кому живется весело».</w:t>
            </w:r>
            <w:r w:rsidRPr="00597BB9">
              <w:rPr>
                <w:bCs/>
              </w:rPr>
              <w:t xml:space="preserve">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786784" w:rsidRPr="001E2C05" w:rsidRDefault="00786784" w:rsidP="00786784">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786784" w:rsidRPr="001E2C05" w:rsidRDefault="00786784" w:rsidP="00786784">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lang w:eastAsia="en-US"/>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Borders>
              <w:top w:val="single" w:sz="4" w:space="0" w:color="auto"/>
            </w:tcBorders>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3.2</w:t>
            </w:r>
            <w:r w:rsidRPr="001E2C05">
              <w:rPr>
                <w:b/>
                <w:bCs/>
                <w:lang w:eastAsia="en-US"/>
              </w:rPr>
              <w:t xml:space="preserve"> Федор Иванович Тютчев</w:t>
            </w:r>
            <w:r>
              <w:rPr>
                <w:b/>
                <w:bCs/>
                <w:lang w:eastAsia="en-US"/>
              </w:rPr>
              <w:t xml:space="preserve"> (1803-1873)</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786784" w:rsidRPr="001E2C05" w:rsidRDefault="00786784" w:rsidP="00786784">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786784" w:rsidRDefault="00786784" w:rsidP="00786784">
            <w:pPr>
              <w:autoSpaceDE w:val="0"/>
              <w:autoSpaceDN w:val="0"/>
              <w:adjustRightInd w:val="0"/>
              <w:jc w:val="both"/>
              <w:rPr>
                <w:b/>
                <w:bCs/>
              </w:rPr>
            </w:pPr>
            <w:r w:rsidRPr="00246E95">
              <w:rPr>
                <w:b/>
                <w:bCs/>
              </w:rPr>
              <w:t xml:space="preserve">Для чтения и изучения. </w:t>
            </w:r>
            <w:r w:rsidRPr="00246E95">
              <w:rPr>
                <w:bCs/>
              </w:rPr>
              <w:t xml:space="preserve">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r w:rsidRPr="00246E95">
              <w:rPr>
                <w:bCs/>
                <w:i/>
              </w:rPr>
              <w:t>«Тени сизые смесились…», «29-е января 1837», «Я очи знал, — о, эти очи», «Природа — сфинкс. И тем она верней…», «Нам не дано предугадать…».</w:t>
            </w:r>
            <w:r w:rsidRPr="00246E95">
              <w:rPr>
                <w:b/>
                <w:bCs/>
              </w:rPr>
              <w:t xml:space="preserve"> </w:t>
            </w:r>
          </w:p>
          <w:p w:rsidR="00786784" w:rsidRPr="00246E95" w:rsidRDefault="00786784" w:rsidP="00786784">
            <w:pPr>
              <w:autoSpaceDE w:val="0"/>
              <w:autoSpaceDN w:val="0"/>
              <w:adjustRightInd w:val="0"/>
              <w:jc w:val="both"/>
              <w:rPr>
                <w:bCs/>
                <w:i/>
              </w:rPr>
            </w:pPr>
            <w:r w:rsidRPr="00246E95">
              <w:rPr>
                <w:b/>
                <w:bCs/>
              </w:rPr>
              <w:t xml:space="preserve">Для чтения и обсуждения. </w:t>
            </w:r>
            <w:r w:rsidRPr="00246E95">
              <w:rPr>
                <w:bCs/>
              </w:rPr>
              <w:t xml:space="preserve">Стихотворения: «Сны», «О чем ты воешь, ветр ночной?», </w:t>
            </w:r>
            <w:r w:rsidRPr="00246E95">
              <w:rPr>
                <w:bCs/>
                <w:i/>
              </w:rPr>
              <w:t>«Видение», «Святая ночь на небосклон взошла…»,</w:t>
            </w:r>
            <w:r w:rsidRPr="00246E95">
              <w:rPr>
                <w:bCs/>
              </w:rPr>
              <w:t xml:space="preserve"> «Русская география», «Море и утес», «Пророчество», </w:t>
            </w:r>
            <w:r w:rsidRPr="00246E95">
              <w:rPr>
                <w:bCs/>
                <w:i/>
              </w:rPr>
              <w:t>«Над этой темною толпой…»,</w:t>
            </w:r>
            <w:r w:rsidRPr="00246E95">
              <w:rPr>
                <w:bCs/>
              </w:rPr>
              <w:t xml:space="preserve"> «Русской женщине», «29-е января 1837», </w:t>
            </w:r>
            <w:r w:rsidRPr="00246E95">
              <w:rPr>
                <w:bCs/>
                <w:i/>
              </w:rPr>
              <w:t>«Я лютеран люблю богослуженье…»,</w:t>
            </w:r>
            <w:r w:rsidRPr="00246E95">
              <w:rPr>
                <w:bCs/>
              </w:rPr>
              <w:t xml:space="preserve"> </w:t>
            </w:r>
            <w:r w:rsidRPr="00246E95">
              <w:rPr>
                <w:bCs/>
                <w:i/>
              </w:rPr>
              <w:t>«Твой милый взор, невинной страсти полный…», «Еще томлюсь тоской желаний…», «Люблю глаза твои, мой друг…», «Мечта»,</w:t>
            </w:r>
            <w:r w:rsidRPr="00246E95">
              <w:rPr>
                <w:bCs/>
              </w:rPr>
              <w:t xml:space="preserve"> «В разлуке есть высокое значенье…», </w:t>
            </w:r>
            <w:r w:rsidRPr="00246E95">
              <w:rPr>
                <w:bCs/>
                <w:i/>
              </w:rPr>
              <w:t>«Не знаю я, коснется ль благодать…»,</w:t>
            </w:r>
            <w:r w:rsidRPr="00246E95">
              <w:rPr>
                <w:bCs/>
              </w:rPr>
              <w:t xml:space="preserve"> «Она сидела на полу…», «Чему молилась ты с любовью…», «Весь день она лежала в забытьи…», </w:t>
            </w:r>
            <w:r w:rsidRPr="00246E95">
              <w:rPr>
                <w:bCs/>
                <w:i/>
              </w:rPr>
              <w:t>«Есть и в моем страдальческом застое…», «Опять стою я над Невой…», «Предопределение».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786784" w:rsidRPr="001E2C05" w:rsidRDefault="00786784" w:rsidP="00786784">
            <w:pPr>
              <w:autoSpaceDE w:val="0"/>
              <w:autoSpaceDN w:val="0"/>
              <w:adjustRightInd w:val="0"/>
              <w:jc w:val="both"/>
              <w:rPr>
                <w:b/>
                <w:bCs/>
              </w:rPr>
            </w:pPr>
            <w:r w:rsidRPr="001E2C05">
              <w:rPr>
                <w:b/>
                <w:bCs/>
              </w:rPr>
              <w:lastRenderedPageBreak/>
              <w:t xml:space="preserve">Демонстрация. </w:t>
            </w:r>
            <w:r w:rsidRPr="001E2C05">
              <w:rPr>
                <w:bCs/>
              </w:rPr>
              <w:t>Романсы на стихи Ф. И. Тютчева.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786784" w:rsidRPr="001E2C05" w:rsidRDefault="00786784" w:rsidP="00786784">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3.3</w:t>
            </w:r>
            <w:r w:rsidRPr="001E2C05">
              <w:rPr>
                <w:b/>
                <w:bCs/>
                <w:lang w:eastAsia="en-US"/>
              </w:rPr>
              <w:t xml:space="preserve"> Афанасий Афанасьевич Фет</w:t>
            </w:r>
            <w:r>
              <w:rPr>
                <w:b/>
                <w:bCs/>
                <w:lang w:eastAsia="en-US"/>
              </w:rPr>
              <w:t xml:space="preserve"> (1820-1892)</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786784" w:rsidRPr="00DB2F16" w:rsidRDefault="00786784" w:rsidP="00786784">
            <w:pPr>
              <w:autoSpaceDE w:val="0"/>
              <w:autoSpaceDN w:val="0"/>
              <w:adjustRightInd w:val="0"/>
              <w:jc w:val="both"/>
              <w:rPr>
                <w:b/>
                <w:bCs/>
                <w:i/>
              </w:rPr>
            </w:pPr>
            <w:r w:rsidRPr="00DB2F16">
              <w:rPr>
                <w:b/>
                <w:bCs/>
              </w:rPr>
              <w:t xml:space="preserve">Для чтения и изучения. </w:t>
            </w:r>
            <w:r w:rsidRPr="00DB2F16">
              <w:rPr>
                <w:bCs/>
              </w:rPr>
              <w:t>«Шепот, робкое дыханье…», «Это утро, радость эта…», «Вечер», «Я пришел к тебе с приветом…», «</w:t>
            </w:r>
            <w:r w:rsidRPr="00DB2F16">
              <w:rPr>
                <w:bCs/>
                <w:i/>
              </w:rPr>
              <w:t>Еще одно забывчивое слово», «Одним толчком согнать ладью живую…», «Сияла ночь. Луной был полон сад…», «Еще майская ночь…».</w:t>
            </w:r>
            <w:r w:rsidRPr="00DB2F16">
              <w:rPr>
                <w:b/>
                <w:bCs/>
                <w:i/>
              </w:rPr>
              <w:t xml:space="preserve"> </w:t>
            </w:r>
          </w:p>
          <w:p w:rsidR="00786784" w:rsidRPr="001E2C05" w:rsidRDefault="00786784" w:rsidP="00786784">
            <w:pPr>
              <w:autoSpaceDE w:val="0"/>
              <w:autoSpaceDN w:val="0"/>
              <w:adjustRightInd w:val="0"/>
              <w:jc w:val="both"/>
              <w:rPr>
                <w:bCs/>
              </w:rPr>
            </w:pPr>
            <w:r w:rsidRPr="00DB2F16">
              <w:rPr>
                <w:b/>
                <w:bCs/>
              </w:rPr>
              <w:t xml:space="preserve">Для чтения и обсуждения. </w:t>
            </w:r>
            <w:r w:rsidRPr="00DB2F16">
              <w:rPr>
                <w:bCs/>
              </w:rPr>
              <w:t xml:space="preserve">Стихотворения «Облаком волнистым…», «Какое счастье — ночь, и мы одни…», «Уж верба вся пушистая…», «Вечер», «Я тебе ничего не скажу…». Автобиографическая повесть </w:t>
            </w:r>
            <w:r w:rsidRPr="00DB2F16">
              <w:rPr>
                <w:bCs/>
                <w:i/>
              </w:rPr>
              <w:t>«Жизнь Степановки, или Лирическое хозяйство».</w:t>
            </w:r>
            <w:r w:rsidRPr="00DB2F16">
              <w:rPr>
                <w:b/>
                <w:bCs/>
              </w:rPr>
              <w:t xml:space="preserve">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786784" w:rsidRDefault="00786784" w:rsidP="00786784">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w:t>
            </w:r>
            <w:r w:rsidRPr="001E2C05">
              <w:rPr>
                <w:lang w:eastAsia="en-US"/>
              </w:rPr>
              <w:lastRenderedPageBreak/>
              <w:t>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3.4</w:t>
            </w:r>
            <w:r w:rsidRPr="001E2C05">
              <w:rPr>
                <w:b/>
                <w:bCs/>
                <w:lang w:eastAsia="en-US"/>
              </w:rPr>
              <w:t xml:space="preserve"> Алексей Константинович  Толстой</w:t>
            </w:r>
            <w:r>
              <w:rPr>
                <w:b/>
                <w:bCs/>
                <w:lang w:eastAsia="en-US"/>
              </w:rPr>
              <w:t xml:space="preserve"> (1817-1875)</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786784" w:rsidRPr="00CE64E0" w:rsidRDefault="00786784" w:rsidP="00786784">
            <w:pPr>
              <w:autoSpaceDE w:val="0"/>
              <w:autoSpaceDN w:val="0"/>
              <w:adjustRightInd w:val="0"/>
              <w:jc w:val="both"/>
              <w:rPr>
                <w:bCs/>
                <w:i/>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r>
              <w:rPr>
                <w:bCs/>
              </w:rPr>
              <w:t xml:space="preserve">, </w:t>
            </w:r>
            <w:r w:rsidRPr="00CE64E0">
              <w:rPr>
                <w:bCs/>
                <w:i/>
              </w:rPr>
              <w:t xml:space="preserve">«То было раннею весной…», «Тебя так любят все; один твой тихий вид…». </w:t>
            </w:r>
          </w:p>
          <w:p w:rsidR="00786784" w:rsidRPr="00CE64E0" w:rsidRDefault="00786784" w:rsidP="00786784">
            <w:pPr>
              <w:autoSpaceDE w:val="0"/>
              <w:autoSpaceDN w:val="0"/>
              <w:adjustRightInd w:val="0"/>
              <w:jc w:val="both"/>
              <w:rPr>
                <w:bCs/>
              </w:rPr>
            </w:pPr>
            <w:r w:rsidRPr="00CE64E0">
              <w:rPr>
                <w:b/>
                <w:bCs/>
              </w:rPr>
              <w:t xml:space="preserve">Для чтения и обсуждения. </w:t>
            </w:r>
            <w:r w:rsidRPr="00CE64E0">
              <w:rPr>
                <w:bCs/>
              </w:rPr>
              <w:t xml:space="preserve">Стихотворения: «Слеза дрожит в твоем ревнивом взоре…», «Не верь мне, друг, когда в избытке горя…», «Минула страсть, и пыл ее тревожный…», «Не ветер, вея с высоты…», </w:t>
            </w:r>
            <w:r w:rsidRPr="00CE64E0">
              <w:rPr>
                <w:bCs/>
                <w:i/>
              </w:rPr>
              <w:t>«Ты не спрашивай, не распытывай…», «Кабы знала я, кабы ведала…», «Ты, как утро весны…», «Милый друг, тебе не спится…», «Не верь мне, друг, когда в избытке горя…»,</w:t>
            </w:r>
            <w:r w:rsidRPr="00CE64E0">
              <w:rPr>
                <w:bCs/>
              </w:rPr>
              <w:t xml:space="preserve"> «Вот уж снег последний в поле тает…», «Прозрачных облаков спокойное движенье…», «Земля цвела. В лугу, весной одетом…». </w:t>
            </w:r>
            <w:r w:rsidRPr="00CE64E0">
              <w:rPr>
                <w:bCs/>
                <w:i/>
              </w:rPr>
              <w:t>Роман «Князь Серебряный». Драматическая трилогия «Смерть Иоанна Грозного», «Царь Федор Иоаннович», «Царь Борис».</w:t>
            </w:r>
            <w:r w:rsidRPr="00CE64E0">
              <w:rPr>
                <w:bCs/>
              </w:rPr>
              <w:t xml:space="preserve"> </w:t>
            </w:r>
          </w:p>
          <w:p w:rsidR="00786784" w:rsidRPr="001E2C05" w:rsidRDefault="00786784" w:rsidP="00786784">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w:t>
            </w:r>
            <w:r w:rsidRPr="00104FCE">
              <w:rPr>
                <w:bCs/>
                <w:i/>
              </w:rPr>
              <w:t>«А.К.Толстой — прозаик», «А.К.Толстой — драматург»,</w:t>
            </w:r>
            <w:r w:rsidRPr="00104FCE">
              <w:rPr>
                <w:bCs/>
              </w:rPr>
              <w:t xml:space="preserve"> </w:t>
            </w:r>
            <w:r w:rsidRPr="001E2C05">
              <w:rPr>
                <w:bCs/>
              </w:rPr>
              <w:t>«А. К. Толстой в воспоминаниях современников», «Феномен Козьмы Пруткова», «Жизнь поэзии А. К. Толстого в музыкальном искусстве».</w:t>
            </w:r>
          </w:p>
          <w:p w:rsidR="00786784" w:rsidRPr="001E2C05" w:rsidRDefault="00786784" w:rsidP="00786784">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786784" w:rsidRPr="001E2C05" w:rsidRDefault="00786784" w:rsidP="00786784">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w:t>
            </w:r>
            <w:r w:rsidRPr="001E2C05">
              <w:rPr>
                <w:lang w:eastAsia="en-US"/>
              </w:rPr>
              <w:lastRenderedPageBreak/>
              <w:t>сообщения;  выступление  на семинаре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27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3.5</w:t>
            </w:r>
            <w:r w:rsidRPr="001E2C05">
              <w:rPr>
                <w:b/>
                <w:bCs/>
              </w:rPr>
              <w:t xml:space="preserve"> Николай Алексеевич Некрасов </w:t>
            </w:r>
            <w:r>
              <w:rPr>
                <w:b/>
                <w:bCs/>
              </w:rPr>
              <w:t>(1821-1878)</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786784" w:rsidRDefault="00786784" w:rsidP="00786784">
            <w:pPr>
              <w:autoSpaceDE w:val="0"/>
              <w:autoSpaceDN w:val="0"/>
              <w:adjustRightInd w:val="0"/>
              <w:jc w:val="both"/>
              <w:rPr>
                <w:b/>
                <w:bCs/>
              </w:rPr>
            </w:pPr>
            <w:r w:rsidRPr="00D045B7">
              <w:rPr>
                <w:b/>
                <w:bCs/>
              </w:rPr>
              <w:t xml:space="preserve">Для чтения и изучения. </w:t>
            </w:r>
            <w:r w:rsidRPr="00D045B7">
              <w:rPr>
                <w:bCs/>
              </w:rPr>
              <w:t xml:space="preserve">Стихотворения: «Родина», «Элегия» («Пускай нам говорит изменчивая мода…»), «Вчерашний день, часу в шестом…», «Еду ли ночью по улице темной…», «В дороге», </w:t>
            </w:r>
            <w:r w:rsidRPr="00D045B7">
              <w:rPr>
                <w:bCs/>
                <w:i/>
              </w:rPr>
              <w:t>«Поэт и гражданин», «Муза», «Мы с тобой бестолковые люди», «Я не люблю иронии твоей…»,</w:t>
            </w:r>
            <w:r w:rsidRPr="00D045B7">
              <w:rPr>
                <w:bCs/>
              </w:rPr>
              <w:t xml:space="preserve"> «О Муза, я у двери гроба…», </w:t>
            </w:r>
            <w:r w:rsidRPr="00D045B7">
              <w:rPr>
                <w:bCs/>
                <w:i/>
              </w:rPr>
              <w:t xml:space="preserve">«Блажен незлобивый поэт…», «Внимая ужасам войны…», «Орина — мать солдатская». </w:t>
            </w:r>
            <w:r w:rsidRPr="00D045B7">
              <w:rPr>
                <w:bCs/>
              </w:rPr>
              <w:t>Поэма «Кому на Руси жить хорошо» (обзор с чтением отрывков).</w:t>
            </w:r>
            <w:r w:rsidRPr="00D045B7">
              <w:rPr>
                <w:b/>
                <w:bCs/>
              </w:rPr>
              <w:t xml:space="preserve"> </w:t>
            </w:r>
          </w:p>
          <w:p w:rsidR="00786784" w:rsidRDefault="00786784" w:rsidP="00786784">
            <w:pPr>
              <w:autoSpaceDE w:val="0"/>
              <w:autoSpaceDN w:val="0"/>
              <w:adjustRightInd w:val="0"/>
              <w:jc w:val="both"/>
              <w:rPr>
                <w:bCs/>
              </w:rPr>
            </w:pPr>
            <w:r w:rsidRPr="00D045B7">
              <w:rPr>
                <w:b/>
                <w:bCs/>
              </w:rPr>
              <w:t xml:space="preserve">Для чтения и обсуждения. </w:t>
            </w:r>
            <w:r w:rsidRPr="00D045B7">
              <w:rPr>
                <w:bCs/>
              </w:rPr>
              <w:t xml:space="preserve">Стихотворения: «Замолкни, Муза мести и печали…», «Современная ода», «Зине», «14 июня 1854 года», «Тишина», </w:t>
            </w:r>
            <w:r w:rsidRPr="00D045B7">
              <w:rPr>
                <w:bCs/>
                <w:i/>
              </w:rPr>
              <w:t>«Еще мучимый страстию мятежной…», «Да, наша жизнь текла мятежно…», «Слезы и нервы»</w:t>
            </w:r>
            <w:r w:rsidRPr="00D045B7">
              <w:rPr>
                <w:bCs/>
              </w:rPr>
              <w:t xml:space="preserve">, «В деревне», «Несжатая полоса», «Забытая деревня», </w:t>
            </w:r>
            <w:r w:rsidRPr="00D045B7">
              <w:rPr>
                <w:bCs/>
                <w:i/>
              </w:rPr>
              <w:t>«Школьник», «Песня Еремушке», «…одинокий, потерянный…», «Что ты, сердце мое, расходилося?», «Пододвинь перо, бумагу, книги…». Поэма «Современники». Ю.И.Айхенвальд «Некрасов»,</w:t>
            </w:r>
            <w:r w:rsidRPr="00D045B7">
              <w:rPr>
                <w:bCs/>
              </w:rPr>
              <w:t xml:space="preserve"> К.И.Чуковский «Тема денег в творчестве Некрасова». </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786784"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w:t>
            </w:r>
          </w:p>
          <w:p w:rsidR="00786784" w:rsidRPr="001E2C05" w:rsidRDefault="00786784" w:rsidP="00786784">
            <w:pPr>
              <w:autoSpaceDE w:val="0"/>
              <w:autoSpaceDN w:val="0"/>
              <w:adjustRightInd w:val="0"/>
              <w:jc w:val="both"/>
              <w:rPr>
                <w:bCs/>
              </w:rPr>
            </w:pPr>
            <w:r w:rsidRPr="001E2C05">
              <w:rPr>
                <w:bCs/>
              </w:rPr>
              <w:lastRenderedPageBreak/>
              <w:t xml:space="preserve">Подготовка и проведение заочной экскурсии в один из музеев Н. А. Некрасова. </w:t>
            </w:r>
          </w:p>
          <w:p w:rsidR="00786784" w:rsidRPr="001E2C05" w:rsidRDefault="00786784" w:rsidP="00786784">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786784" w:rsidRPr="001E2C05" w:rsidRDefault="00786784" w:rsidP="00786784">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271ACC" w:rsidRPr="001E2C05" w:rsidTr="004A5B56">
        <w:trPr>
          <w:trHeight w:val="300"/>
        </w:trPr>
        <w:tc>
          <w:tcPr>
            <w:tcW w:w="14181" w:type="dxa"/>
            <w:gridSpan w:val="5"/>
          </w:tcPr>
          <w:p w:rsidR="00271ACC"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ЛИТЕРАТУРА  ХХ ВЕКА</w:t>
            </w:r>
          </w:p>
          <w:p w:rsidR="00271ACC"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856"/>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786784" w:rsidRPr="001E2C05" w:rsidTr="00786784">
        <w:trPr>
          <w:trHeight w:val="848"/>
        </w:trPr>
        <w:tc>
          <w:tcPr>
            <w:tcW w:w="2840" w:type="dxa"/>
            <w:gridSpan w:val="2"/>
            <w:vMerge w:val="restart"/>
          </w:tcPr>
          <w:p w:rsidR="00786784" w:rsidRPr="001E2C05" w:rsidRDefault="00786784" w:rsidP="00786784">
            <w:pPr>
              <w:autoSpaceDE w:val="0"/>
              <w:autoSpaceDN w:val="0"/>
              <w:adjustRightInd w:val="0"/>
              <w:jc w:val="both"/>
              <w:rPr>
                <w:b/>
                <w:bCs/>
              </w:rPr>
            </w:pPr>
            <w:r w:rsidRPr="001E2C05">
              <w:rPr>
                <w:b/>
                <w:bCs/>
                <w:lang w:eastAsia="en-US"/>
              </w:rPr>
              <w:t>Тема 4</w:t>
            </w:r>
            <w:r>
              <w:rPr>
                <w:b/>
                <w:bCs/>
                <w:lang w:eastAsia="en-US"/>
              </w:rPr>
              <w:t>.1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786784" w:rsidRPr="00092AD3"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r w:rsidRPr="00092AD3">
              <w:rPr>
                <w:bCs/>
                <w:i/>
              </w:rPr>
              <w:t>В.И.Ленин «Партийная организация и партийная литература»; Н.А.Бердяев «Смысл искусства».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786784" w:rsidRDefault="00786784" w:rsidP="00786784">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w:t>
            </w:r>
            <w:r w:rsidRPr="001E2C05">
              <w:rPr>
                <w:bCs/>
              </w:rPr>
              <w:lastRenderedPageBreak/>
              <w:t>Меценатство и его роль в развитии культуры.</w:t>
            </w:r>
          </w:p>
          <w:p w:rsidR="00786784" w:rsidRPr="00092AD3" w:rsidRDefault="00786784" w:rsidP="00786784">
            <w:pPr>
              <w:autoSpaceDE w:val="0"/>
              <w:autoSpaceDN w:val="0"/>
              <w:adjustRightInd w:val="0"/>
              <w:jc w:val="both"/>
              <w:rPr>
                <w:bCs/>
                <w:i/>
              </w:rPr>
            </w:pPr>
            <w:r w:rsidRPr="00092AD3">
              <w:rPr>
                <w:b/>
                <w:bCs/>
              </w:rPr>
              <w:t xml:space="preserve">Творческие задания. </w:t>
            </w:r>
            <w:r w:rsidRPr="00092AD3">
              <w:rPr>
                <w:bCs/>
                <w:i/>
              </w:rPr>
              <w:t>Подготовка заочной экскурсии по Третьяковской галерее. Подготовка сценария музыкальной гостиной «Музыка серебряного века».</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lang w:eastAsia="en-US"/>
              </w:rPr>
              <w:t>Аудирование; участие а эвристической беседе; работа с источниками информации )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2208"/>
        </w:trPr>
        <w:tc>
          <w:tcPr>
            <w:tcW w:w="2840" w:type="dxa"/>
            <w:gridSpan w:val="2"/>
            <w:vMerge/>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72"/>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Default="00786784" w:rsidP="00786784">
            <w:pPr>
              <w:autoSpaceDE w:val="0"/>
              <w:autoSpaceDN w:val="0"/>
              <w:adjustRightInd w:val="0"/>
              <w:jc w:val="center"/>
              <w:rPr>
                <w:b/>
              </w:rPr>
            </w:pPr>
          </w:p>
          <w:p w:rsidR="00786784" w:rsidRPr="001E2C05" w:rsidRDefault="00786784" w:rsidP="00786784">
            <w:pPr>
              <w:autoSpaceDE w:val="0"/>
              <w:autoSpaceDN w:val="0"/>
              <w:adjustRightInd w:val="0"/>
              <w:jc w:val="center"/>
              <w:rPr>
                <w:b/>
              </w:rPr>
            </w:pPr>
            <w:r>
              <w:rPr>
                <w:b/>
              </w:rPr>
              <w:t>РУССКАЯ ЛИТЕРАТУРА НА РУБЕЖЕ ВЕКОВ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72"/>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4.2 Иван Алексеевич Бунин</w:t>
            </w:r>
            <w:r>
              <w:rPr>
                <w:b/>
                <w:bCs/>
              </w:rPr>
              <w:t xml:space="preserve"> (1870-1953)</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014DE0">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014DE0">
              <w:rPr>
                <w:bCs/>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786784" w:rsidRDefault="00786784" w:rsidP="00786784">
            <w:pPr>
              <w:autoSpaceDE w:val="0"/>
              <w:autoSpaceDN w:val="0"/>
              <w:adjustRightInd w:val="0"/>
              <w:jc w:val="both"/>
              <w:rPr>
                <w:bCs/>
              </w:rPr>
            </w:pPr>
            <w:r w:rsidRPr="00014DE0">
              <w:rPr>
                <w:bCs/>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Pr="00014DE0">
              <w:rPr>
                <w:bCs/>
                <w:i/>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r w:rsidRPr="00014DE0">
              <w:rPr>
                <w:bCs/>
              </w:rPr>
              <w:t>Реалистическое и символическое в прозе и поэзии.</w:t>
            </w:r>
          </w:p>
          <w:p w:rsidR="00786784" w:rsidRPr="001E2C05" w:rsidRDefault="00786784" w:rsidP="00786784">
            <w:pPr>
              <w:autoSpaceDE w:val="0"/>
              <w:autoSpaceDN w:val="0"/>
              <w:adjustRightInd w:val="0"/>
              <w:jc w:val="both"/>
              <w:rPr>
                <w:bCs/>
                <w:i/>
                <w:iCs/>
              </w:rPr>
            </w:pPr>
            <w:r w:rsidRPr="00014DE0">
              <w:rPr>
                <w:bCs/>
              </w:rPr>
              <w:t xml:space="preserve"> </w:t>
            </w:r>
            <w:r w:rsidRPr="00014DE0">
              <w:rPr>
                <w:bCs/>
                <w:i/>
              </w:rPr>
              <w:t xml:space="preserve">Критики о Бунине (В.Брюсов, Ю.Айхенвальд, З.Шаховская, О.Михайлов) </w:t>
            </w:r>
            <w:r w:rsidRPr="00014DE0">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Рассказы</w:t>
            </w:r>
            <w:r>
              <w:rPr>
                <w:bCs/>
              </w:rPr>
              <w:t xml:space="preserve"> </w:t>
            </w:r>
            <w:r w:rsidRPr="00014DE0">
              <w:rPr>
                <w:bCs/>
                <w:i/>
              </w:rPr>
              <w:t>«Антоновские яблоки»,</w:t>
            </w:r>
            <w:r w:rsidRPr="001E2C05">
              <w:rPr>
                <w:bCs/>
              </w:rPr>
              <w:t xml:space="preserve"> «Чистый понедельник», «Темные аллеи». Стихотворения Вечер», «Не устану воспевать вас, звезды!..», «И цветы, и шмели, и трава, и колосья…».</w:t>
            </w:r>
          </w:p>
          <w:p w:rsidR="00786784" w:rsidRPr="001E2C05" w:rsidRDefault="00786784" w:rsidP="00786784">
            <w:pPr>
              <w:autoSpaceDE w:val="0"/>
              <w:autoSpaceDN w:val="0"/>
              <w:adjustRightInd w:val="0"/>
              <w:jc w:val="both"/>
              <w:rPr>
                <w:b/>
                <w:bCs/>
              </w:rPr>
            </w:pPr>
            <w:r w:rsidRPr="001E2C05">
              <w:rPr>
                <w:b/>
                <w:bCs/>
              </w:rPr>
              <w:t xml:space="preserve">Для чтения и обсуждения. </w:t>
            </w:r>
            <w:r w:rsidRPr="001E2C05">
              <w:rPr>
                <w:bCs/>
              </w:rPr>
              <w:t xml:space="preserve">Рассказы (по выбору преподавателя) «Деревня», «Чаша жизни», </w:t>
            </w:r>
            <w:r w:rsidRPr="001E2C05">
              <w:rPr>
                <w:bCs/>
              </w:rPr>
              <w:lastRenderedPageBreak/>
              <w:t>«Легкое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786784" w:rsidRPr="00014DE0" w:rsidRDefault="00786784" w:rsidP="00786784">
            <w:pPr>
              <w:autoSpaceDE w:val="0"/>
              <w:autoSpaceDN w:val="0"/>
              <w:adjustRightInd w:val="0"/>
              <w:jc w:val="both"/>
              <w:rPr>
                <w:bCs/>
                <w:i/>
              </w:rPr>
            </w:pPr>
            <w:r w:rsidRPr="001E2C05">
              <w:rPr>
                <w:b/>
                <w:bCs/>
              </w:rPr>
              <w:t xml:space="preserve">Повторение. </w:t>
            </w:r>
            <w:r w:rsidRPr="001E2C05">
              <w:rPr>
                <w:bCs/>
              </w:rPr>
              <w:t xml:space="preserve">Тема «дворянских гнезд» в русской литературе (И. С. Тургенев, А. П. Чехов). </w:t>
            </w:r>
            <w:r w:rsidRPr="00014DE0">
              <w:rPr>
                <w:bCs/>
                <w:i/>
              </w:rPr>
              <w:t>Русский национальный характер (на примере творчества Н.В.Гоголя и Л.Н.Толстого).</w:t>
            </w:r>
          </w:p>
          <w:p w:rsidR="00786784" w:rsidRDefault="00786784" w:rsidP="00786784">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786784" w:rsidRPr="00014DE0" w:rsidRDefault="00786784" w:rsidP="00786784">
            <w:pPr>
              <w:autoSpaceDE w:val="0"/>
              <w:autoSpaceDN w:val="0"/>
              <w:adjustRightInd w:val="0"/>
              <w:jc w:val="both"/>
              <w:rPr>
                <w:bCs/>
                <w:i/>
              </w:rPr>
            </w:pPr>
            <w:r w:rsidRPr="00014DE0">
              <w:rPr>
                <w:b/>
                <w:bCs/>
              </w:rPr>
              <w:t xml:space="preserve">Творческие задания. </w:t>
            </w:r>
            <w:r w:rsidRPr="00014DE0">
              <w:rPr>
                <w:bCs/>
              </w:rPr>
              <w:t xml:space="preserve">Исследование и подготовка реферата: </w:t>
            </w:r>
            <w:r w:rsidRPr="00014DE0">
              <w:rPr>
                <w:bCs/>
                <w:i/>
              </w:rPr>
              <w:t>«Женские образы в творчестве И.С.Тургенева и И.А.Бунина»; «Тема дворянских гнезд в творчестве А.П.Чехова и И.А.Бунина».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участие а эвристической беседе; работа с источниками информации )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4.3</w:t>
            </w:r>
            <w:r w:rsidRPr="001E2C05">
              <w:rPr>
                <w:b/>
                <w:bCs/>
                <w:lang w:eastAsia="en-US"/>
              </w:rPr>
              <w:t xml:space="preserve"> Александр  Иванович Куприн</w:t>
            </w:r>
            <w:r>
              <w:rPr>
                <w:b/>
                <w:bCs/>
                <w:lang w:eastAsia="en-US"/>
              </w:rPr>
              <w:t xml:space="preserve"> (1870-1938)</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06753F">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06753F">
              <w:rPr>
                <w:bCs/>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786784" w:rsidRDefault="00786784" w:rsidP="00786784">
            <w:pPr>
              <w:autoSpaceDE w:val="0"/>
              <w:autoSpaceDN w:val="0"/>
              <w:adjustRightInd w:val="0"/>
              <w:jc w:val="both"/>
              <w:rPr>
                <w:bCs/>
              </w:rPr>
            </w:pPr>
            <w:r w:rsidRPr="0006753F">
              <w:rPr>
                <w:bCs/>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w:t>
            </w:r>
          </w:p>
          <w:p w:rsidR="00786784" w:rsidRDefault="00786784" w:rsidP="00786784">
            <w:pPr>
              <w:autoSpaceDE w:val="0"/>
              <w:autoSpaceDN w:val="0"/>
              <w:adjustRightInd w:val="0"/>
              <w:jc w:val="both"/>
              <w:rPr>
                <w:bCs/>
                <w:i/>
              </w:rPr>
            </w:pPr>
            <w:r w:rsidRPr="0006753F">
              <w:rPr>
                <w:bCs/>
                <w:i/>
              </w:rPr>
              <w:t>Решение темы любви и истолкование библейского сюжета в повести «Суламифь».</w:t>
            </w:r>
          </w:p>
          <w:p w:rsidR="00786784" w:rsidRPr="0006753F" w:rsidRDefault="00786784" w:rsidP="00786784">
            <w:pPr>
              <w:autoSpaceDE w:val="0"/>
              <w:autoSpaceDN w:val="0"/>
              <w:adjustRightInd w:val="0"/>
              <w:jc w:val="both"/>
              <w:rPr>
                <w:bCs/>
              </w:rPr>
            </w:pPr>
            <w:r w:rsidRPr="0006753F">
              <w:rPr>
                <w:bCs/>
                <w:i/>
              </w:rPr>
              <w:t>Обличительные мотивы в творчестве А.И.Куприна.</w:t>
            </w:r>
            <w:r w:rsidRPr="0006753F">
              <w:rPr>
                <w:bCs/>
              </w:rPr>
              <w:t xml:space="preserve">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w:t>
            </w:r>
            <w:r w:rsidRPr="0006753F">
              <w:rPr>
                <w:bCs/>
              </w:rPr>
              <w:lastRenderedPageBreak/>
              <w:t>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rsidR="00786784" w:rsidRDefault="00786784" w:rsidP="00786784">
            <w:pPr>
              <w:autoSpaceDE w:val="0"/>
              <w:autoSpaceDN w:val="0"/>
              <w:adjustRightInd w:val="0"/>
              <w:jc w:val="both"/>
              <w:rPr>
                <w:bCs/>
              </w:rPr>
            </w:pPr>
            <w:r w:rsidRPr="0006753F">
              <w:rPr>
                <w:bCs/>
                <w:i/>
              </w:rPr>
              <w:t xml:space="preserve">Критики о Куприне (Ю.Айхенвальд, М.Горький, О.Михайлов) </w:t>
            </w:r>
            <w:r w:rsidRPr="0006753F">
              <w:rPr>
                <w:bCs/>
              </w:rPr>
              <w:t>(по выбору преподавателя).</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786784" w:rsidRPr="001E2C05" w:rsidRDefault="00786784" w:rsidP="00786784">
            <w:pPr>
              <w:autoSpaceDE w:val="0"/>
              <w:autoSpaceDN w:val="0"/>
              <w:adjustRightInd w:val="0"/>
              <w:jc w:val="both"/>
              <w:rPr>
                <w:bCs/>
              </w:rPr>
            </w:pPr>
            <w:r w:rsidRPr="0006753F">
              <w:rPr>
                <w:b/>
                <w:bCs/>
              </w:rPr>
              <w:t>Для чтения и обсуждения.</w:t>
            </w:r>
            <w:r w:rsidRPr="0006753F">
              <w:rPr>
                <w:bCs/>
              </w:rPr>
              <w:t xml:space="preserve"> Повести: «</w:t>
            </w:r>
            <w:r w:rsidRPr="0006753F">
              <w:rPr>
                <w:bCs/>
                <w:i/>
              </w:rPr>
              <w:t>Поединок», «Суламифь», «Олеся».</w:t>
            </w:r>
          </w:p>
          <w:p w:rsidR="00786784" w:rsidRPr="0006753F" w:rsidRDefault="00786784" w:rsidP="00786784">
            <w:pPr>
              <w:autoSpaceDE w:val="0"/>
              <w:autoSpaceDN w:val="0"/>
              <w:adjustRightInd w:val="0"/>
              <w:jc w:val="both"/>
              <w:rPr>
                <w:bCs/>
                <w:i/>
                <w:iCs/>
              </w:rPr>
            </w:pPr>
            <w:r w:rsidRPr="001E2C05">
              <w:rPr>
                <w:b/>
                <w:bCs/>
              </w:rPr>
              <w:t>Повторение.</w:t>
            </w:r>
            <w:r w:rsidRPr="001E2C05">
              <w:rPr>
                <w:bCs/>
              </w:rPr>
              <w:t xml:space="preserve"> Романтические поэмы А. С. Пушкина «Цыганы», «Кавказский пленник». </w:t>
            </w:r>
            <w:r w:rsidRPr="0006753F">
              <w:rPr>
                <w:bCs/>
                <w:i/>
              </w:rPr>
              <w:t>Тема любви в повести И.С.Тургенева “Ася”».</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786784" w:rsidRPr="0006753F" w:rsidRDefault="00786784" w:rsidP="00786784">
            <w:pPr>
              <w:autoSpaceDE w:val="0"/>
              <w:autoSpaceDN w:val="0"/>
              <w:adjustRightInd w:val="0"/>
              <w:jc w:val="both"/>
              <w:rPr>
                <w:bCs/>
                <w:i/>
              </w:rPr>
            </w:pPr>
            <w:r w:rsidRPr="0006753F">
              <w:rPr>
                <w:b/>
                <w:bCs/>
              </w:rPr>
              <w:t>Творческие задания.</w:t>
            </w:r>
            <w:r w:rsidRPr="0006753F">
              <w:rPr>
                <w:bCs/>
              </w:rPr>
              <w:t xml:space="preserve"> </w:t>
            </w:r>
            <w:r w:rsidRPr="0006753F">
              <w:rPr>
                <w:bCs/>
                <w:i/>
              </w:rPr>
              <w:t>Исследование и подготовка реферата «Тема любви в творчестве И.А.Бунина и А.И.Куприна: общее и различное».</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r>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4.4 Серебряный век русской поэзии</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Обзор русской поэзии и поэзии народов России конца XIX — начала XX века.</w:t>
            </w:r>
          </w:p>
          <w:p w:rsidR="00786784" w:rsidRPr="001E2C05" w:rsidRDefault="00786784" w:rsidP="00786784">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786784" w:rsidRDefault="00786784" w:rsidP="00786784">
            <w:pPr>
              <w:autoSpaceDE w:val="0"/>
              <w:autoSpaceDN w:val="0"/>
              <w:adjustRightInd w:val="0"/>
              <w:jc w:val="both"/>
              <w:rPr>
                <w:bCs/>
              </w:rPr>
            </w:pPr>
            <w:r w:rsidRPr="001E2C05">
              <w:rPr>
                <w:bCs/>
              </w:rPr>
              <w:t xml:space="preserve">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 </w:t>
            </w:r>
          </w:p>
          <w:p w:rsidR="00786784" w:rsidRDefault="00786784" w:rsidP="00786784">
            <w:pPr>
              <w:autoSpaceDE w:val="0"/>
              <w:autoSpaceDN w:val="0"/>
              <w:adjustRightInd w:val="0"/>
              <w:jc w:val="both"/>
              <w:rPr>
                <w:bCs/>
              </w:rPr>
            </w:pPr>
            <w:r w:rsidRPr="001E2C05">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w:t>
            </w:r>
          </w:p>
          <w:p w:rsidR="00786784" w:rsidRPr="001E2C05" w:rsidRDefault="00786784" w:rsidP="00786784">
            <w:pPr>
              <w:autoSpaceDE w:val="0"/>
              <w:autoSpaceDN w:val="0"/>
              <w:adjustRightInd w:val="0"/>
              <w:jc w:val="both"/>
              <w:rPr>
                <w:bCs/>
              </w:rPr>
            </w:pPr>
            <w:r w:rsidRPr="001E2C05">
              <w:rPr>
                <w:bCs/>
              </w:rPr>
              <w:t>Поэты, творившие вне литературных течений: И.Ф.Анненский, М.Цветаева.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участие </w:t>
            </w:r>
            <w:r>
              <w:rPr>
                <w:lang w:eastAsia="en-US"/>
              </w:rPr>
              <w:t>в</w:t>
            </w:r>
            <w:r w:rsidRPr="001E2C05">
              <w:rPr>
                <w:lang w:eastAsia="en-US"/>
              </w:rPr>
              <w:t xml:space="preserve"> эвристической беседе; работа с источниками информации) </w:t>
            </w:r>
            <w:r w:rsidRPr="001E2C05">
              <w:rPr>
                <w:lang w:eastAsia="en-US"/>
              </w:rPr>
              <w:lastRenderedPageBreak/>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4.5 Символизм</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786784" w:rsidRPr="001E2C05" w:rsidRDefault="00786784" w:rsidP="00786784">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786784" w:rsidRPr="001E2C05" w:rsidRDefault="00786784" w:rsidP="00786784">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786784" w:rsidRPr="001E2C05" w:rsidRDefault="00786784" w:rsidP="00786784">
            <w:pPr>
              <w:spacing w:line="3" w:lineRule="exact"/>
              <w:rPr>
                <w:rFonts w:eastAsia="Arial"/>
              </w:rPr>
            </w:pPr>
          </w:p>
          <w:p w:rsidR="00786784" w:rsidRPr="001E2C05" w:rsidRDefault="00786784" w:rsidP="00786784">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786784" w:rsidRPr="001E2C05" w:rsidRDefault="00786784" w:rsidP="00786784">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786784" w:rsidRDefault="00786784" w:rsidP="00786784">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786784" w:rsidRDefault="00786784" w:rsidP="00786784">
            <w:pPr>
              <w:spacing w:line="230" w:lineRule="auto"/>
              <w:jc w:val="both"/>
              <w:rPr>
                <w:rFonts w:eastAsia="Arial"/>
              </w:rPr>
            </w:pPr>
            <w:r w:rsidRPr="008D5491">
              <w:rPr>
                <w:rFonts w:eastAsia="Arial"/>
                <w:b/>
              </w:rPr>
              <w:t>Творческие задания.</w:t>
            </w:r>
            <w:r w:rsidRPr="008D5491">
              <w:rPr>
                <w:rFonts w:eastAsia="Arial"/>
              </w:rPr>
              <w:t xml:space="preserve"> Подготовка сценария литературного вечера </w:t>
            </w:r>
            <w:r w:rsidRPr="008D5491">
              <w:rPr>
                <w:rFonts w:eastAsia="Arial"/>
                <w:i/>
              </w:rPr>
              <w:t>«“Среда на башне” Вячеслава Иванова».</w:t>
            </w:r>
            <w:r w:rsidRPr="008D5491">
              <w:rPr>
                <w:rFonts w:eastAsia="Arial"/>
              </w:rPr>
              <w:t xml:space="preserve"> </w:t>
            </w:r>
          </w:p>
          <w:p w:rsidR="00786784" w:rsidRDefault="00786784" w:rsidP="00786784">
            <w:pPr>
              <w:spacing w:line="230" w:lineRule="auto"/>
              <w:jc w:val="both"/>
              <w:rPr>
                <w:rFonts w:eastAsia="Arial"/>
              </w:rPr>
            </w:pPr>
            <w:r w:rsidRPr="008D5491">
              <w:rPr>
                <w:rFonts w:eastAsia="Arial"/>
                <w:b/>
                <w:i/>
              </w:rPr>
              <w:t>Валерий Яковлевич Брюсов</w:t>
            </w:r>
            <w:r w:rsidRPr="008D5491">
              <w:rPr>
                <w:rFonts w:eastAsia="Arial"/>
                <w:i/>
              </w:rPr>
              <w:t xml:space="preserve"> Сведения из биографии. Основные темы и мотивы поэзии Брюсова. Своеобразие решения темы поэта и поэзии. Культ формы в лирике Брюсова.</w:t>
            </w:r>
            <w:r w:rsidRPr="008D5491">
              <w:rPr>
                <w:rFonts w:eastAsia="Arial"/>
              </w:rPr>
              <w:t xml:space="preserve"> </w:t>
            </w:r>
          </w:p>
          <w:p w:rsidR="00786784" w:rsidRPr="008D5491" w:rsidRDefault="00786784" w:rsidP="00786784">
            <w:pPr>
              <w:spacing w:line="230" w:lineRule="auto"/>
              <w:jc w:val="both"/>
              <w:rPr>
                <w:rFonts w:eastAsia="Arial"/>
              </w:rPr>
            </w:pPr>
            <w:r w:rsidRPr="008D5491">
              <w:rPr>
                <w:rFonts w:eastAsia="Arial"/>
                <w:b/>
              </w:rPr>
              <w:t>Для чтения и изучения.</w:t>
            </w:r>
            <w:r w:rsidRPr="008D5491">
              <w:rPr>
                <w:rFonts w:eastAsia="Arial"/>
              </w:rPr>
              <w:t xml:space="preserve"> </w:t>
            </w:r>
            <w:r w:rsidRPr="008D5491">
              <w:rPr>
                <w:rFonts w:eastAsia="Arial"/>
                <w:i/>
              </w:rPr>
              <w:t>Стихотворения: «Сонет к форме», «Юному поэту», «Грядущие гунны» (</w:t>
            </w:r>
            <w:r w:rsidRPr="008D5491">
              <w:rPr>
                <w:rFonts w:eastAsia="Arial"/>
              </w:rPr>
              <w:t>возможен выбор трех других стихотворений).</w:t>
            </w:r>
          </w:p>
          <w:p w:rsidR="00786784" w:rsidRDefault="00786784" w:rsidP="00786784">
            <w:pPr>
              <w:spacing w:line="230" w:lineRule="auto"/>
              <w:jc w:val="both"/>
              <w:rPr>
                <w:rFonts w:eastAsia="Arial"/>
                <w:i/>
              </w:rPr>
            </w:pPr>
            <w:r w:rsidRPr="008D5491">
              <w:rPr>
                <w:rFonts w:eastAsia="Arial"/>
              </w:rPr>
              <w:t xml:space="preserve"> </w:t>
            </w:r>
            <w:r w:rsidRPr="008D5491">
              <w:rPr>
                <w:rFonts w:eastAsia="Arial"/>
                <w:b/>
                <w:i/>
              </w:rPr>
              <w:t>Константин Дмитриевич Бальмонт</w:t>
            </w:r>
            <w:r w:rsidRPr="008D5491">
              <w:rPr>
                <w:rFonts w:eastAsia="Arial"/>
                <w:i/>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w:t>
            </w:r>
          </w:p>
          <w:p w:rsidR="00786784" w:rsidRPr="008324E6" w:rsidRDefault="00786784" w:rsidP="00786784">
            <w:pPr>
              <w:spacing w:line="230" w:lineRule="auto"/>
              <w:jc w:val="both"/>
              <w:rPr>
                <w:rFonts w:eastAsia="Arial"/>
              </w:rPr>
            </w:pPr>
            <w:r w:rsidRPr="008D5491">
              <w:rPr>
                <w:rFonts w:eastAsia="Arial"/>
                <w:b/>
              </w:rPr>
              <w:t>Для чтения и изучения.</w:t>
            </w:r>
            <w:r w:rsidRPr="008D5491">
              <w:rPr>
                <w:rFonts w:eastAsia="Arial"/>
                <w:i/>
              </w:rPr>
              <w:t xml:space="preserve"> Стихотворения: «Я мечтою ловил уходящие тени…», «Безглагольность», «Я в этот мир пришел, чтоб видеть солнце…» </w:t>
            </w:r>
            <w:r w:rsidRPr="008324E6">
              <w:rPr>
                <w:rFonts w:eastAsia="Arial"/>
              </w:rPr>
              <w:t>(возможен выбор трех других стихотворений).</w:t>
            </w:r>
          </w:p>
          <w:p w:rsidR="00786784" w:rsidRDefault="00786784" w:rsidP="00786784">
            <w:pPr>
              <w:spacing w:line="230" w:lineRule="auto"/>
              <w:jc w:val="both"/>
              <w:rPr>
                <w:rFonts w:eastAsia="Arial"/>
                <w:i/>
              </w:rPr>
            </w:pPr>
            <w:r w:rsidRPr="008D5491">
              <w:rPr>
                <w:rFonts w:eastAsia="Arial"/>
                <w:b/>
                <w:i/>
              </w:rPr>
              <w:lastRenderedPageBreak/>
              <w:t>Андрей Белый</w:t>
            </w:r>
            <w:r w:rsidRPr="008D5491">
              <w:rPr>
                <w:rFonts w:eastAsia="Arial"/>
                <w:i/>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r w:rsidRPr="008D5491">
              <w:rPr>
                <w:rFonts w:eastAsia="Arial"/>
              </w:rPr>
              <w:t xml:space="preserve"> </w:t>
            </w:r>
          </w:p>
          <w:p w:rsidR="00786784" w:rsidRPr="008324E6" w:rsidRDefault="00786784" w:rsidP="00786784">
            <w:pPr>
              <w:spacing w:line="230" w:lineRule="auto"/>
              <w:jc w:val="both"/>
              <w:rPr>
                <w:rFonts w:eastAsia="Arial"/>
              </w:rPr>
            </w:pPr>
            <w:r w:rsidRPr="008D5491">
              <w:rPr>
                <w:rFonts w:eastAsia="Arial"/>
                <w:b/>
              </w:rPr>
              <w:t>Для чтения и изучения.</w:t>
            </w:r>
            <w:r w:rsidRPr="008D5491">
              <w:rPr>
                <w:rFonts w:eastAsia="Arial"/>
                <w:i/>
              </w:rPr>
              <w:t xml:space="preserve"> Стихотворения: «Раздумье», «Русь», «Родине» </w:t>
            </w:r>
            <w:r w:rsidRPr="008324E6">
              <w:rPr>
                <w:rFonts w:eastAsia="Arial"/>
              </w:rPr>
              <w:t>(возможен выбор трех других стихотворений).</w:t>
            </w:r>
          </w:p>
          <w:p w:rsidR="00786784" w:rsidRPr="008D5491" w:rsidRDefault="00786784" w:rsidP="00786784">
            <w:pPr>
              <w:spacing w:line="230" w:lineRule="auto"/>
              <w:jc w:val="both"/>
              <w:rPr>
                <w:rFonts w:eastAsia="Arial"/>
                <w:i/>
              </w:rPr>
            </w:pPr>
            <w:r w:rsidRPr="008D5491">
              <w:rPr>
                <w:rFonts w:eastAsia="Arial"/>
                <w:i/>
              </w:rPr>
              <w:t xml:space="preserve"> </w:t>
            </w:r>
            <w:r w:rsidRPr="008D5491">
              <w:rPr>
                <w:rFonts w:eastAsia="Arial"/>
                <w:b/>
              </w:rPr>
              <w:t>Зарубежная литература</w:t>
            </w:r>
            <w:r w:rsidRPr="008D5491">
              <w:rPr>
                <w:rFonts w:eastAsia="Arial"/>
                <w:i/>
              </w:rPr>
              <w:t xml:space="preserve">. Поль Верлен </w:t>
            </w:r>
            <w:r w:rsidRPr="008324E6">
              <w:rPr>
                <w:rFonts w:eastAsia="Arial"/>
              </w:rPr>
              <w:t>(одно-два стихотворения по выбору преподавателя)</w:t>
            </w:r>
            <w:r w:rsidRPr="008D5491">
              <w:rPr>
                <w:rFonts w:eastAsia="Arial"/>
                <w:i/>
              </w:rPr>
              <w:t xml:space="preserve"> из сборника «Романсы без слов». Морис Метерлинк пьеса «Принцесса Мален» (обзор с чтением фрагментов).</w:t>
            </w:r>
          </w:p>
          <w:p w:rsidR="00786784" w:rsidRPr="001E2C05" w:rsidRDefault="00786784" w:rsidP="00786784">
            <w:pPr>
              <w:spacing w:line="1" w:lineRule="exact"/>
              <w:rPr>
                <w:rFonts w:eastAsia="Arial"/>
              </w:rPr>
            </w:pPr>
          </w:p>
          <w:p w:rsidR="00786784" w:rsidRPr="001E2C05" w:rsidRDefault="00786784" w:rsidP="00786784">
            <w:pPr>
              <w:spacing w:line="1" w:lineRule="exact"/>
            </w:pP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 xml:space="preserve">Тема 4.6 Акмеизм </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786784" w:rsidRPr="00903805" w:rsidRDefault="00786784" w:rsidP="00786784">
            <w:pPr>
              <w:spacing w:line="229" w:lineRule="auto"/>
              <w:jc w:val="both"/>
              <w:rPr>
                <w:rFonts w:eastAsia="Arial"/>
                <w:b/>
                <w:i/>
              </w:rPr>
            </w:pPr>
            <w:r w:rsidRPr="00903805">
              <w:rPr>
                <w:rFonts w:eastAsia="Arial"/>
                <w:b/>
                <w:i/>
              </w:rPr>
              <w:t xml:space="preserve">Николай Степанович Гумилев </w:t>
            </w:r>
          </w:p>
          <w:p w:rsidR="00786784" w:rsidRDefault="00786784" w:rsidP="00786784">
            <w:pPr>
              <w:spacing w:line="229" w:lineRule="auto"/>
              <w:jc w:val="both"/>
              <w:rPr>
                <w:rFonts w:eastAsia="Arial"/>
              </w:rPr>
            </w:pPr>
            <w:r w:rsidRPr="00903805">
              <w:rPr>
                <w:rFonts w:eastAsia="Arial"/>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786784" w:rsidRPr="00903805" w:rsidRDefault="00786784" w:rsidP="00786784">
            <w:pPr>
              <w:spacing w:line="229" w:lineRule="auto"/>
              <w:jc w:val="both"/>
              <w:rPr>
                <w:rFonts w:eastAsia="Arial"/>
                <w:i/>
              </w:rPr>
            </w:pPr>
            <w:r w:rsidRPr="00903805">
              <w:rPr>
                <w:rFonts w:eastAsia="Arial"/>
                <w:b/>
              </w:rPr>
              <w:t>Для чтения и изучения.</w:t>
            </w:r>
            <w:r w:rsidRPr="00903805">
              <w:rPr>
                <w:rFonts w:eastAsia="Arial"/>
              </w:rPr>
              <w:t xml:space="preserve"> Стихотворения: </w:t>
            </w:r>
            <w:r w:rsidRPr="008324E6">
              <w:rPr>
                <w:rFonts w:eastAsia="Arial"/>
              </w:rPr>
              <w:t>«Жираф»,</w:t>
            </w:r>
            <w:r w:rsidRPr="00903805">
              <w:rPr>
                <w:rFonts w:eastAsia="Arial"/>
                <w:i/>
              </w:rPr>
              <w:t xml:space="preserve"> «Волшебная скрипка», «Заблудившийся трамвай» </w:t>
            </w:r>
            <w:r w:rsidRPr="00903805">
              <w:rPr>
                <w:rFonts w:eastAsia="Arial"/>
              </w:rPr>
              <w:t xml:space="preserve">(возможен выбор трех других стихотворений). </w:t>
            </w:r>
            <w:r w:rsidRPr="00903805">
              <w:rPr>
                <w:rFonts w:eastAsia="Arial"/>
                <w:i/>
              </w:rPr>
              <w:t>Статья «Наследие символизма и акмеизма».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w:t>
            </w:r>
            <w:r w:rsidRPr="001E2C05">
              <w:rPr>
                <w:lang w:eastAsia="en-US"/>
              </w:rPr>
              <w:lastRenderedPageBreak/>
              <w:t>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4.7 Футуризм</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786784" w:rsidRPr="001E2C05" w:rsidRDefault="00786784" w:rsidP="00786784">
            <w:pPr>
              <w:spacing w:line="4" w:lineRule="exact"/>
            </w:pPr>
          </w:p>
          <w:p w:rsidR="00786784" w:rsidRPr="001E2C05" w:rsidRDefault="00786784" w:rsidP="00786784">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786784" w:rsidRPr="001E2C05" w:rsidRDefault="00786784" w:rsidP="00786784">
            <w:pPr>
              <w:spacing w:line="3" w:lineRule="exact"/>
            </w:pPr>
          </w:p>
          <w:p w:rsidR="00786784" w:rsidRPr="0071776C" w:rsidRDefault="00786784" w:rsidP="00786784">
            <w:pPr>
              <w:rPr>
                <w:rFonts w:eastAsia="Arial"/>
                <w:b/>
                <w:bCs/>
                <w:i/>
              </w:rPr>
            </w:pPr>
            <w:r w:rsidRPr="0071776C">
              <w:rPr>
                <w:rFonts w:eastAsia="Arial"/>
                <w:b/>
                <w:bCs/>
                <w:i/>
              </w:rPr>
              <w:t xml:space="preserve">Игорь Северянин </w:t>
            </w:r>
          </w:p>
          <w:p w:rsidR="00786784" w:rsidRPr="0071776C" w:rsidRDefault="00786784" w:rsidP="00786784">
            <w:pPr>
              <w:rPr>
                <w:rFonts w:eastAsia="Arial"/>
                <w:bCs/>
              </w:rPr>
            </w:pPr>
            <w:r w:rsidRPr="0071776C">
              <w:rPr>
                <w:rFonts w:eastAsia="Arial"/>
                <w:bCs/>
              </w:rPr>
              <w:t xml:space="preserve">Сведения из биографии. Эмоциональная взволнованность и ироничность поэзии Северянина, оригинальность его словотворчества. </w:t>
            </w:r>
          </w:p>
          <w:p w:rsidR="00786784" w:rsidRDefault="00786784" w:rsidP="00786784">
            <w:pPr>
              <w:rPr>
                <w:rFonts w:eastAsia="Arial"/>
                <w:b/>
                <w:bCs/>
              </w:rPr>
            </w:pPr>
            <w:r w:rsidRPr="0071776C">
              <w:rPr>
                <w:rFonts w:eastAsia="Arial"/>
                <w:b/>
                <w:bCs/>
              </w:rPr>
              <w:t xml:space="preserve">Для чтения и изучения. </w:t>
            </w:r>
            <w:r w:rsidRPr="0071776C">
              <w:rPr>
                <w:rFonts w:eastAsia="Arial"/>
                <w:bCs/>
              </w:rPr>
              <w:t xml:space="preserve">Стихотворения: </w:t>
            </w:r>
            <w:r w:rsidRPr="008324E6">
              <w:rPr>
                <w:rFonts w:eastAsia="Arial"/>
                <w:bCs/>
              </w:rPr>
              <w:t>«Интродукция», «Эпилог» («Я, гений Игорь-Северянин…»), «Двусмысленная слава» (в</w:t>
            </w:r>
            <w:r w:rsidRPr="0071776C">
              <w:rPr>
                <w:rFonts w:eastAsia="Arial"/>
                <w:bCs/>
              </w:rPr>
              <w:t>озможен выбор трех других стихотворений).</w:t>
            </w:r>
            <w:r w:rsidRPr="0071776C">
              <w:rPr>
                <w:rFonts w:eastAsia="Arial"/>
                <w:b/>
                <w:bCs/>
              </w:rPr>
              <w:t xml:space="preserve"> </w:t>
            </w:r>
          </w:p>
          <w:p w:rsidR="00786784" w:rsidRPr="0071776C" w:rsidRDefault="00786784" w:rsidP="00786784">
            <w:pPr>
              <w:rPr>
                <w:rFonts w:eastAsia="Arial"/>
                <w:b/>
                <w:bCs/>
                <w:i/>
              </w:rPr>
            </w:pPr>
            <w:r w:rsidRPr="0071776C">
              <w:rPr>
                <w:rFonts w:eastAsia="Arial"/>
                <w:b/>
                <w:bCs/>
                <w:i/>
              </w:rPr>
              <w:t xml:space="preserve">Хлебников Велимир Владимирович </w:t>
            </w:r>
          </w:p>
          <w:p w:rsidR="00786784" w:rsidRPr="0071776C" w:rsidRDefault="00786784" w:rsidP="00786784">
            <w:pPr>
              <w:rPr>
                <w:rFonts w:eastAsia="Arial"/>
                <w:bCs/>
              </w:rPr>
            </w:pPr>
            <w:r w:rsidRPr="0071776C">
              <w:rPr>
                <w:rFonts w:eastAsia="Arial"/>
                <w:bCs/>
              </w:rPr>
              <w:t>Сведения из биографии. Слово в художественном мире поэзии Хлебникова. Поэтические эксперименты. Хлебников как поэт-философ.</w:t>
            </w:r>
          </w:p>
          <w:p w:rsidR="00786784" w:rsidRDefault="00786784" w:rsidP="00786784">
            <w:pPr>
              <w:rPr>
                <w:rFonts w:eastAsia="Arial"/>
                <w:bCs/>
              </w:rPr>
            </w:pPr>
            <w:r w:rsidRPr="0071776C">
              <w:rPr>
                <w:rFonts w:eastAsia="Arial"/>
                <w:b/>
                <w:bCs/>
              </w:rPr>
              <w:t xml:space="preserve"> Для чтения и изучения. </w:t>
            </w:r>
            <w:r w:rsidRPr="0071776C">
              <w:rPr>
                <w:rFonts w:eastAsia="Arial"/>
                <w:bCs/>
              </w:rPr>
              <w:t xml:space="preserve">Стихотворения: </w:t>
            </w:r>
            <w:r w:rsidRPr="008324E6">
              <w:rPr>
                <w:rFonts w:eastAsia="Arial"/>
                <w:bCs/>
              </w:rPr>
              <w:t>«Заклятие смехом», «Бобэоби пелись губы…», «Еще раз, еще раз…» (</w:t>
            </w:r>
            <w:r w:rsidRPr="0071776C">
              <w:rPr>
                <w:rFonts w:eastAsia="Arial"/>
                <w:bCs/>
              </w:rPr>
              <w:t>возможен выбор трех других стихотворений).</w:t>
            </w:r>
          </w:p>
          <w:p w:rsidR="00786784" w:rsidRDefault="00786784" w:rsidP="00786784">
            <w:pPr>
              <w:rPr>
                <w:b/>
                <w:bCs/>
              </w:rPr>
            </w:pPr>
            <w:r w:rsidRPr="001E2C05">
              <w:rPr>
                <w:b/>
                <w:bCs/>
              </w:rPr>
              <w:t>Виды учебной деятельности:</w:t>
            </w:r>
          </w:p>
          <w:p w:rsidR="00786784" w:rsidRPr="001E2C05" w:rsidRDefault="00786784" w:rsidP="00786784">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spacing w:line="229" w:lineRule="auto"/>
              <w:jc w:val="both"/>
              <w:rPr>
                <w:rFonts w:eastAsia="Arial"/>
              </w:rPr>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786784" w:rsidRPr="00492E68" w:rsidRDefault="00786784" w:rsidP="00786784">
            <w:pPr>
              <w:spacing w:line="229" w:lineRule="auto"/>
              <w:jc w:val="both"/>
              <w:rPr>
                <w:b/>
                <w:i/>
              </w:rPr>
            </w:pPr>
            <w:r w:rsidRPr="00492E68">
              <w:rPr>
                <w:b/>
                <w:i/>
              </w:rPr>
              <w:t>Николай Алексеевич Клюев</w:t>
            </w:r>
          </w:p>
          <w:p w:rsidR="00786784" w:rsidRPr="001E2C05" w:rsidRDefault="00786784" w:rsidP="00786784">
            <w:pPr>
              <w:spacing w:line="229" w:lineRule="auto"/>
              <w:jc w:val="both"/>
            </w:pPr>
            <w:r w:rsidRPr="00492E68">
              <w:t xml:space="preserve">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786784" w:rsidRPr="001E2C05" w:rsidRDefault="00786784" w:rsidP="00786784">
            <w:pPr>
              <w:spacing w:line="5" w:lineRule="exact"/>
            </w:pPr>
          </w:p>
          <w:p w:rsidR="00786784" w:rsidRPr="001E2C05" w:rsidRDefault="00786784" w:rsidP="00786784">
            <w:pPr>
              <w:spacing w:line="229" w:lineRule="auto"/>
              <w:jc w:val="both"/>
            </w:pPr>
            <w:r w:rsidRPr="001E2C05">
              <w:rPr>
                <w:rFonts w:eastAsia="Arial"/>
                <w:b/>
                <w:bCs/>
              </w:rPr>
              <w:lastRenderedPageBreak/>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786784" w:rsidRPr="001E2C05" w:rsidRDefault="00786784" w:rsidP="00786784">
            <w:pPr>
              <w:spacing w:line="5" w:lineRule="exact"/>
            </w:pPr>
          </w:p>
          <w:p w:rsidR="00786784" w:rsidRPr="001E2C05" w:rsidRDefault="00786784" w:rsidP="00786784">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68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4.9</w:t>
            </w:r>
            <w:r w:rsidRPr="001E2C05">
              <w:rPr>
                <w:b/>
                <w:bCs/>
              </w:rPr>
              <w:t xml:space="preserve"> Максим Горький</w:t>
            </w:r>
            <w:r>
              <w:rPr>
                <w:b/>
                <w:bCs/>
              </w:rPr>
              <w:t xml:space="preserve"> (1868-1936)</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E175D3">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E175D3">
              <w:rPr>
                <w:bCs/>
              </w:rPr>
              <w:t xml:space="preserve">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786784" w:rsidRDefault="00786784" w:rsidP="00786784">
            <w:pPr>
              <w:autoSpaceDE w:val="0"/>
              <w:autoSpaceDN w:val="0"/>
              <w:adjustRightInd w:val="0"/>
              <w:jc w:val="both"/>
              <w:rPr>
                <w:bCs/>
              </w:rPr>
            </w:pPr>
            <w:r w:rsidRPr="00E175D3">
              <w:rPr>
                <w:bCs/>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w:t>
            </w:r>
          </w:p>
          <w:p w:rsidR="00786784" w:rsidRPr="00E175D3" w:rsidRDefault="00786784" w:rsidP="00786784">
            <w:pPr>
              <w:autoSpaceDE w:val="0"/>
              <w:autoSpaceDN w:val="0"/>
              <w:adjustRightInd w:val="0"/>
              <w:jc w:val="both"/>
              <w:rPr>
                <w:bCs/>
                <w:i/>
              </w:rPr>
            </w:pPr>
            <w:r w:rsidRPr="00E175D3">
              <w:rPr>
                <w:bCs/>
                <w:i/>
              </w:rPr>
              <w:t xml:space="preserve">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Цикл публицистических статей М.Горького в связи с художественными произведениями писателя. Проблемы книги «Несвоевременные мысли». </w:t>
            </w:r>
          </w:p>
          <w:p w:rsidR="00786784" w:rsidRDefault="00786784" w:rsidP="00786784">
            <w:pPr>
              <w:autoSpaceDE w:val="0"/>
              <w:autoSpaceDN w:val="0"/>
              <w:adjustRightInd w:val="0"/>
              <w:jc w:val="both"/>
              <w:rPr>
                <w:bCs/>
              </w:rPr>
            </w:pPr>
            <w:r w:rsidRPr="00E175D3">
              <w:rPr>
                <w:bCs/>
              </w:rPr>
              <w:t>Критики о Горьком. (А.Луначарский, В.Ходасевич, Ю.Анненский).</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 xml:space="preserve">Пьеса «На дне» (обзор с чтением фрагментов). </w:t>
            </w:r>
            <w:r w:rsidRPr="00E175D3">
              <w:rPr>
                <w:bCs/>
                <w:i/>
              </w:rPr>
              <w:t xml:space="preserve">«Несвоевременные мысли». </w:t>
            </w:r>
            <w:r w:rsidRPr="00E175D3">
              <w:rPr>
                <w:bCs/>
              </w:rPr>
              <w:t xml:space="preserve">Рассказы «Челкаш», </w:t>
            </w:r>
            <w:r w:rsidRPr="00E175D3">
              <w:rPr>
                <w:bCs/>
                <w:i/>
              </w:rPr>
              <w:t>«Коновалов»,</w:t>
            </w:r>
            <w:r w:rsidRPr="00E175D3">
              <w:rPr>
                <w:bCs/>
              </w:rPr>
              <w:t xml:space="preserve"> «Старуха Изергиль». </w:t>
            </w:r>
          </w:p>
          <w:p w:rsidR="00786784" w:rsidRPr="001E2C05" w:rsidRDefault="00786784" w:rsidP="00786784">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r w:rsidRPr="00E175D3">
              <w:rPr>
                <w:bCs/>
                <w:i/>
              </w:rPr>
              <w:t>Романы «Мать», «Дело Артамоновых», «Фома Гордеев»</w:t>
            </w:r>
            <w:r w:rsidRPr="00E175D3">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786784" w:rsidRPr="001E2C05" w:rsidRDefault="00786784" w:rsidP="00786784">
            <w:pPr>
              <w:autoSpaceDE w:val="0"/>
              <w:autoSpaceDN w:val="0"/>
              <w:adjustRightInd w:val="0"/>
              <w:jc w:val="both"/>
              <w:rPr>
                <w:bCs/>
              </w:rPr>
            </w:pPr>
            <w:r w:rsidRPr="001E2C05">
              <w:rPr>
                <w:b/>
                <w:bCs/>
              </w:rPr>
              <w:lastRenderedPageBreak/>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786784" w:rsidRDefault="00786784" w:rsidP="00786784">
            <w:pPr>
              <w:autoSpaceDE w:val="0"/>
              <w:autoSpaceDN w:val="0"/>
              <w:adjustRightInd w:val="0"/>
              <w:jc w:val="both"/>
              <w:rPr>
                <w:b/>
                <w:bCs/>
              </w:rPr>
            </w:pPr>
            <w:r w:rsidRPr="00E175D3">
              <w:rPr>
                <w:b/>
                <w:bCs/>
              </w:rPr>
              <w:t xml:space="preserve">Творческие задания. </w:t>
            </w:r>
            <w:r w:rsidRPr="00E175D3">
              <w:rPr>
                <w:bCs/>
              </w:rPr>
              <w:t xml:space="preserve">Исследование и подготовка доклада (сообщения, реферата): </w:t>
            </w:r>
            <w:r w:rsidRPr="00E175D3">
              <w:rPr>
                <w:bCs/>
                <w:i/>
              </w:rPr>
              <w:t>«Гордый человек» в произведениях Ф.М.Достоевского и М.Горького»</w:t>
            </w:r>
            <w:r w:rsidRPr="00E175D3">
              <w:rPr>
                <w:bCs/>
              </w:rPr>
              <w:t xml:space="preserve"> (произведения по выбору учащихся); «История жизни Актера» (Бубнова, Пепла, Наташи или другого героя пьесы «На дне» — по выбору учащихся)</w:t>
            </w:r>
            <w:r>
              <w:rPr>
                <w:bCs/>
              </w:rPr>
              <w:t>.</w:t>
            </w:r>
            <w:r w:rsidRPr="00E175D3">
              <w:rPr>
                <w:b/>
                <w:bCs/>
              </w:rPr>
              <w:t xml:space="preserve"> </w:t>
            </w:r>
          </w:p>
          <w:p w:rsidR="00786784" w:rsidRPr="00E175D3" w:rsidRDefault="00786784" w:rsidP="00786784">
            <w:pPr>
              <w:autoSpaceDE w:val="0"/>
              <w:autoSpaceDN w:val="0"/>
              <w:adjustRightInd w:val="0"/>
              <w:jc w:val="both"/>
              <w:rPr>
                <w:bCs/>
                <w:i/>
              </w:rPr>
            </w:pPr>
            <w:r w:rsidRPr="00E175D3">
              <w:rPr>
                <w:b/>
                <w:bCs/>
              </w:rPr>
              <w:t xml:space="preserve">Наизусть. </w:t>
            </w:r>
            <w:r w:rsidRPr="00E175D3">
              <w:rPr>
                <w:bCs/>
                <w:i/>
              </w:rPr>
              <w:t>Монолог Сатина.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w:t>
            </w:r>
            <w:r>
              <w:rPr>
                <w:lang w:eastAsia="en-US"/>
              </w:rPr>
              <w:t>вание;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 xml:space="preserve"> (</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autoSpaceDE w:val="0"/>
              <w:autoSpaceDN w:val="0"/>
              <w:adjustRightInd w:val="0"/>
              <w:jc w:val="both"/>
              <w:rPr>
                <w:b/>
                <w:bCs/>
              </w:rPr>
            </w:pPr>
            <w:r>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4.10</w:t>
            </w:r>
            <w:r w:rsidRPr="001E2C05">
              <w:rPr>
                <w:b/>
                <w:bCs/>
                <w:lang w:eastAsia="en-US"/>
              </w:rPr>
              <w:t xml:space="preserve"> Александр Александрович Блок</w:t>
            </w:r>
            <w:r>
              <w:rPr>
                <w:b/>
                <w:bCs/>
                <w:lang w:eastAsia="en-US"/>
              </w:rPr>
              <w:t xml:space="preserve"> (1880-1921)</w:t>
            </w:r>
            <w:r w:rsidRPr="001E2C05">
              <w:rPr>
                <w:b/>
                <w:bCs/>
                <w:lang w:eastAsia="en-US"/>
              </w:rPr>
              <w:t xml:space="preserve"> </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rPr>
              <w:t xml:space="preserve">Сведения из биографии А.А. Блока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786784" w:rsidRPr="001E2C05" w:rsidRDefault="00786784" w:rsidP="00786784">
            <w:pPr>
              <w:autoSpaceDE w:val="0"/>
              <w:autoSpaceDN w:val="0"/>
              <w:adjustRightInd w:val="0"/>
              <w:jc w:val="both"/>
              <w:rPr>
                <w:bCs/>
              </w:rPr>
            </w:pPr>
            <w:r w:rsidRPr="001E2C05">
              <w:rPr>
                <w:bCs/>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786784" w:rsidRDefault="00786784" w:rsidP="00786784">
            <w:pPr>
              <w:autoSpaceDE w:val="0"/>
              <w:autoSpaceDN w:val="0"/>
              <w:adjustRightInd w:val="0"/>
              <w:jc w:val="both"/>
              <w:rPr>
                <w:bCs/>
              </w:rPr>
            </w:pPr>
            <w:r w:rsidRPr="00F6311E">
              <w:rPr>
                <w:b/>
                <w:bCs/>
              </w:rPr>
              <w:t xml:space="preserve">Для чтения и изучения. </w:t>
            </w:r>
            <w:r w:rsidRPr="00F6311E">
              <w:rPr>
                <w:bCs/>
              </w:rPr>
              <w:t xml:space="preserve">Стихотворения: «Вхожу я в темные храмы», «Незнакомка», </w:t>
            </w:r>
            <w:r w:rsidRPr="00F6311E">
              <w:rPr>
                <w:bCs/>
                <w:i/>
              </w:rPr>
              <w:t>«Россия</w:t>
            </w:r>
            <w:r w:rsidRPr="00F6311E">
              <w:rPr>
                <w:bCs/>
              </w:rPr>
              <w:t xml:space="preserve">», «В ресторане», «Ночь, улица, фонарь, аптека…», </w:t>
            </w:r>
            <w:r w:rsidRPr="00F6311E">
              <w:rPr>
                <w:bCs/>
                <w:i/>
              </w:rPr>
              <w:t>«На железной дороге»,</w:t>
            </w:r>
            <w:r w:rsidRPr="00F6311E">
              <w:rPr>
                <w:bCs/>
              </w:rPr>
              <w:t xml:space="preserve"> «</w:t>
            </w:r>
            <w:r w:rsidRPr="00F6311E">
              <w:rPr>
                <w:bCs/>
                <w:i/>
              </w:rPr>
              <w:t>Река раскинулась. Течет…</w:t>
            </w:r>
            <w:r w:rsidRPr="00F6311E">
              <w:rPr>
                <w:bCs/>
              </w:rPr>
              <w:t xml:space="preserve">». Поэма «Двенадцать» (обзор с чтением фрагментов). </w:t>
            </w:r>
          </w:p>
          <w:p w:rsidR="00786784" w:rsidRDefault="00786784" w:rsidP="00786784">
            <w:pPr>
              <w:autoSpaceDE w:val="0"/>
              <w:autoSpaceDN w:val="0"/>
              <w:adjustRightInd w:val="0"/>
              <w:jc w:val="both"/>
              <w:rPr>
                <w:b/>
                <w:bCs/>
              </w:rPr>
            </w:pPr>
            <w:r w:rsidRPr="00F6311E">
              <w:rPr>
                <w:b/>
                <w:bCs/>
              </w:rPr>
              <w:t>Для чтения и обсуждения</w:t>
            </w:r>
            <w:r w:rsidRPr="00F6311E">
              <w:rPr>
                <w:bCs/>
              </w:rPr>
              <w:t xml:space="preserve">. Стихотворения: </w:t>
            </w:r>
            <w:r w:rsidRPr="00F6311E">
              <w:rPr>
                <w:bCs/>
                <w:i/>
              </w:rPr>
              <w:t>«Коршун», «О, я хочу безумно жить…», цикл «Кармен».</w:t>
            </w:r>
            <w:r w:rsidRPr="00F6311E">
              <w:rPr>
                <w:b/>
                <w:bCs/>
              </w:rPr>
              <w:t xml:space="preserve">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w:t>
            </w:r>
            <w:r w:rsidRPr="001E2C05">
              <w:rPr>
                <w:bCs/>
              </w:rPr>
              <w:lastRenderedPageBreak/>
              <w:t xml:space="preserve">в творчестве А. С. Пушкина и А. А. Блока»; «Тема России в творчестве русских поэтов М. Ю. Лермонтова, Н. А. Некрасова, А. А. Блока»; </w:t>
            </w:r>
            <w:r w:rsidRPr="00F6311E">
              <w:rPr>
                <w:bCs/>
                <w:i/>
              </w:rPr>
              <w:t>«Тема революции в творчестве А.Блока».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Pr>
                <w:lang w:eastAsia="en-US"/>
              </w:rPr>
              <w:t>Аудирование;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autoSpaceDE w:val="0"/>
              <w:autoSpaceDN w:val="0"/>
              <w:adjustRightInd w:val="0"/>
              <w:jc w:val="both"/>
              <w:rPr>
                <w:b/>
                <w:bCs/>
                <w:lang w:eastAsia="en-US"/>
              </w:rPr>
            </w:pPr>
            <w:r w:rsidRPr="001E2C05">
              <w:rPr>
                <w:b/>
                <w:bCs/>
              </w:rPr>
              <w:lastRenderedPageBreak/>
              <w:t>1</w:t>
            </w:r>
          </w:p>
        </w:tc>
      </w:tr>
      <w:tr w:rsidR="00786784" w:rsidRPr="001E2C05" w:rsidTr="00786784">
        <w:trPr>
          <w:trHeight w:val="317"/>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5.</w:t>
            </w:r>
          </w:p>
        </w:tc>
        <w:tc>
          <w:tcPr>
            <w:tcW w:w="10065" w:type="dxa"/>
            <w:gridSpan w:val="2"/>
          </w:tcPr>
          <w:p w:rsidR="00786784" w:rsidRPr="001E2C05" w:rsidRDefault="00786784" w:rsidP="00786784">
            <w:pPr>
              <w:autoSpaceDE w:val="0"/>
              <w:autoSpaceDN w:val="0"/>
              <w:adjustRightInd w:val="0"/>
              <w:jc w:val="center"/>
              <w:rPr>
                <w:b/>
                <w:bCs/>
              </w:rPr>
            </w:pPr>
            <w:r w:rsidRPr="001E2C05">
              <w:rPr>
                <w:b/>
                <w:bCs/>
                <w:lang w:eastAsia="en-US"/>
              </w:rPr>
              <w:t xml:space="preserve">ОСОБЕННОСТИ РАЗВИТИЯ ЛИТЕРАТУРЫ 1920-х </w:t>
            </w:r>
            <w:r>
              <w:rPr>
                <w:b/>
                <w:bCs/>
                <w:lang w:eastAsia="en-US"/>
              </w:rPr>
              <w:t>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786784" w:rsidRPr="001E2C05" w:rsidTr="00786784">
        <w:trPr>
          <w:trHeight w:val="546"/>
        </w:trPr>
        <w:tc>
          <w:tcPr>
            <w:tcW w:w="2840" w:type="dxa"/>
            <w:gridSpan w:val="2"/>
          </w:tcPr>
          <w:p w:rsidR="00786784" w:rsidRPr="001E2C05" w:rsidRDefault="00786784" w:rsidP="00786784">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Pr="001E2C05" w:rsidRDefault="00786784" w:rsidP="00786784">
            <w:pPr>
              <w:autoSpaceDE w:val="0"/>
              <w:autoSpaceDN w:val="0"/>
              <w:adjustRightInd w:val="0"/>
              <w:jc w:val="both"/>
              <w:rPr>
                <w:bCs/>
              </w:rPr>
            </w:pPr>
            <w:r w:rsidRPr="001E2C05">
              <w:rPr>
                <w:b/>
                <w:bCs/>
              </w:rPr>
              <w:t>Содержание учебного материала</w:t>
            </w:r>
            <w:r w:rsidRPr="001E2C05">
              <w:rPr>
                <w:bCs/>
              </w:rPr>
              <w:t>:</w:t>
            </w:r>
          </w:p>
          <w:p w:rsidR="00786784" w:rsidRPr="001E2C05" w:rsidRDefault="00786784" w:rsidP="00786784">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786784" w:rsidRDefault="00786784" w:rsidP="00786784">
            <w:pPr>
              <w:autoSpaceDE w:val="0"/>
              <w:autoSpaceDN w:val="0"/>
              <w:adjustRightInd w:val="0"/>
              <w:jc w:val="both"/>
              <w:rPr>
                <w:bC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w:t>
            </w:r>
          </w:p>
          <w:p w:rsidR="00786784" w:rsidRDefault="00786784" w:rsidP="00786784">
            <w:pPr>
              <w:autoSpaceDE w:val="0"/>
              <w:autoSpaceDN w:val="0"/>
              <w:adjustRightInd w:val="0"/>
              <w:jc w:val="both"/>
              <w:rPr>
                <w:bCs/>
              </w:rPr>
            </w:pPr>
            <w:r w:rsidRPr="001E2C05">
              <w:rPr>
                <w:bCs/>
              </w:rPr>
              <w:t xml:space="preserve">Эксперименты со словом в поисках поэтического языка новой эпохи (В. Хлебников, А. Крученых, поэты-обериуты). </w:t>
            </w:r>
          </w:p>
          <w:p w:rsidR="00786784" w:rsidRPr="001E2C05" w:rsidRDefault="00786784" w:rsidP="00786784">
            <w:pPr>
              <w:autoSpaceDE w:val="0"/>
              <w:autoSpaceDN w:val="0"/>
              <w:adjustRightInd w:val="0"/>
              <w:jc w:val="both"/>
              <w:rPr>
                <w:b/>
                <w:bCs/>
                <w:lang w:eastAsia="en-US"/>
              </w:rPr>
            </w:pPr>
            <w:r w:rsidRPr="001E2C05">
              <w:rPr>
                <w:bCs/>
              </w:rPr>
              <w:t>Единство и многообразие русской литературы («Серапионовы братья», «Кузница» и др.). Разнообразие идейно-художественных позиций советских писателей в освещении темы революции и Гражданской войны.</w:t>
            </w:r>
          </w:p>
          <w:p w:rsidR="00786784" w:rsidRDefault="00786784" w:rsidP="00786784">
            <w:pPr>
              <w:ind w:right="21"/>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ind w:right="21"/>
              <w:jc w:val="both"/>
              <w:rPr>
                <w:b/>
                <w:bCs/>
                <w:lang w:eastAsia="en-U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786784" w:rsidRPr="001E2C05" w:rsidTr="00786784">
        <w:trPr>
          <w:trHeight w:val="15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5.2</w:t>
            </w:r>
            <w:r w:rsidRPr="001E2C05">
              <w:rPr>
                <w:b/>
                <w:bCs/>
                <w:lang w:eastAsia="en-US"/>
              </w:rPr>
              <w:t xml:space="preserve"> Владимир Владимирович </w:t>
            </w:r>
            <w:r w:rsidRPr="001E2C05">
              <w:rPr>
                <w:b/>
                <w:bCs/>
                <w:lang w:eastAsia="en-US"/>
              </w:rPr>
              <w:lastRenderedPageBreak/>
              <w:t>Маяковский</w:t>
            </w:r>
            <w:r>
              <w:rPr>
                <w:b/>
                <w:bCs/>
                <w:lang w:eastAsia="en-US"/>
              </w:rPr>
              <w:t xml:space="preserve"> (1893-1930)</w:t>
            </w:r>
          </w:p>
        </w:tc>
        <w:tc>
          <w:tcPr>
            <w:tcW w:w="10065" w:type="dxa"/>
            <w:gridSpan w:val="2"/>
          </w:tcPr>
          <w:p w:rsidR="00786784" w:rsidRPr="001E2C05" w:rsidRDefault="00786784" w:rsidP="00786784">
            <w:pPr>
              <w:autoSpaceDE w:val="0"/>
              <w:autoSpaceDN w:val="0"/>
              <w:adjustRightInd w:val="0"/>
              <w:jc w:val="both"/>
            </w:pPr>
            <w:r w:rsidRPr="001E2C05">
              <w:rPr>
                <w:b/>
              </w:rPr>
              <w:lastRenderedPageBreak/>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Сведения из биографии</w:t>
            </w:r>
            <w:r w:rsidRPr="001E2C05">
              <w:rPr>
                <w:b/>
                <w:bCs/>
              </w:rPr>
              <w:t xml:space="preserve"> </w:t>
            </w:r>
            <w:r w:rsidRPr="001E2C05">
              <w:rPr>
                <w:bCs/>
              </w:rPr>
              <w:t xml:space="preserve">В.В.Маяковского (с обобщением ранее изученного). Поэтическая </w:t>
            </w:r>
            <w:r w:rsidRPr="001E2C05">
              <w:rPr>
                <w:bCs/>
              </w:rPr>
              <w:lastRenderedPageBreak/>
              <w:t xml:space="preserve">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w:t>
            </w:r>
            <w:r w:rsidRPr="0040791F">
              <w:rPr>
                <w:bCs/>
                <w:i/>
              </w:rPr>
              <w:t>Поэма «Во весь голос».</w:t>
            </w:r>
            <w:r w:rsidRPr="0040791F">
              <w:rPr>
                <w:bCs/>
              </w:rPr>
              <w:t xml:space="preserve"> </w:t>
            </w:r>
            <w:r w:rsidRPr="001E2C05">
              <w:rPr>
                <w:bCs/>
              </w:rPr>
              <w:t>Тема поэта и поэзии. Новаторство поэзии Маяковского. Образ поэта-гражданина.</w:t>
            </w:r>
          </w:p>
          <w:p w:rsidR="00786784" w:rsidRPr="0040791F" w:rsidRDefault="00786784" w:rsidP="00786784">
            <w:pPr>
              <w:autoSpaceDE w:val="0"/>
              <w:autoSpaceDN w:val="0"/>
              <w:adjustRightInd w:val="0"/>
              <w:jc w:val="both"/>
              <w:rPr>
                <w:bCs/>
                <w:i/>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Pr>
                <w:bCs/>
              </w:rPr>
              <w:t xml:space="preserve">, </w:t>
            </w:r>
            <w:r w:rsidRPr="0040791F">
              <w:rPr>
                <w:bCs/>
                <w:i/>
              </w:rPr>
              <w:t>«Письмо Татьяне Яковлевой».</w:t>
            </w:r>
          </w:p>
          <w:p w:rsidR="00786784" w:rsidRPr="001E2C05" w:rsidRDefault="00786784" w:rsidP="00786784">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r w:rsidRPr="0040791F">
              <w:rPr>
                <w:bCs/>
                <w:i/>
              </w:rPr>
              <w:t xml:space="preserve">Вступление к поэме «Во весь голос», поэма «Облако в штанах». Пьесы «Клоп», «Баня» </w:t>
            </w:r>
            <w:r w:rsidRPr="0040791F">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786784" w:rsidRPr="0040791F" w:rsidRDefault="00786784" w:rsidP="00786784">
            <w:pPr>
              <w:autoSpaceDE w:val="0"/>
              <w:autoSpaceDN w:val="0"/>
              <w:adjustRightInd w:val="0"/>
              <w:jc w:val="both"/>
              <w:rPr>
                <w:bCs/>
                <w:i/>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r w:rsidRPr="0040791F">
              <w:rPr>
                <w:bCs/>
              </w:rPr>
              <w:t>«</w:t>
            </w:r>
            <w:r w:rsidRPr="0040791F">
              <w:rPr>
                <w:bCs/>
                <w:i/>
              </w:rPr>
              <w:t>Сатира в произведениях В.В.Маяковского»; подготовка сценария литературного вечера «В.В.Маяковский и поэты золотого века».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114"/>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5.3</w:t>
            </w:r>
            <w:r w:rsidRPr="001E2C05">
              <w:rPr>
                <w:b/>
                <w:bCs/>
                <w:lang w:eastAsia="en-US"/>
              </w:rPr>
              <w:t xml:space="preserve"> Сергей Александрович Есенин</w:t>
            </w:r>
            <w:r>
              <w:rPr>
                <w:b/>
                <w:bCs/>
                <w:lang w:eastAsia="en-US"/>
              </w:rPr>
              <w:t xml:space="preserve"> (1895-1925)</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i/>
                <w:iCs/>
              </w:rPr>
            </w:pPr>
            <w:r w:rsidRPr="001E2C05">
              <w:rPr>
                <w:bCs/>
              </w:rPr>
              <w:t>Сведения из биографии</w:t>
            </w:r>
            <w:r w:rsidRPr="001E2C05">
              <w:rPr>
                <w:b/>
                <w:bCs/>
              </w:rPr>
              <w:t xml:space="preserve"> </w:t>
            </w:r>
            <w:r w:rsidRPr="001E2C05">
              <w:rPr>
                <w:bCs/>
              </w:rPr>
              <w:t xml:space="preserve">С.А.Есенина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r w:rsidRPr="009000F7">
              <w:rPr>
                <w:bCs/>
                <w:i/>
                <w:iCs/>
              </w:rPr>
              <w:t xml:space="preserve">Поэма «Анна Снегина» — поэма о судьбе человека и Родины. Лирическое и эпическое в поэме. </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786784" w:rsidRPr="009000F7"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Сти</w:t>
            </w:r>
            <w:r>
              <w:rPr>
                <w:bCs/>
              </w:rPr>
              <w:t xml:space="preserve">хотворения: «Русь», «Сорокоуст», </w:t>
            </w:r>
            <w:r w:rsidRPr="009000F7">
              <w:rPr>
                <w:bCs/>
                <w:i/>
              </w:rPr>
              <w:t>«Мы теперь уходим понемногу…», «Русь Советская». Поэма «Анна Снегина».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786784" w:rsidRPr="00481904" w:rsidRDefault="00786784" w:rsidP="00786784">
            <w:pPr>
              <w:autoSpaceDE w:val="0"/>
              <w:autoSpaceDN w:val="0"/>
              <w:adjustRightInd w:val="0"/>
              <w:jc w:val="both"/>
              <w:rPr>
                <w:bCs/>
                <w:i/>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Pr>
                <w:bCs/>
              </w:rPr>
              <w:t xml:space="preserve">ви в творчестве С. А. Есенина», </w:t>
            </w:r>
            <w:r w:rsidRPr="00481904">
              <w:rPr>
                <w:bCs/>
                <w:i/>
              </w:rPr>
              <w:t>«Тема Родины в творчестве С.А.Есенина и А.А.Блока».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lang w:eastAsia="en-U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autoSpaceDE w:val="0"/>
              <w:autoSpaceDN w:val="0"/>
              <w:adjustRightInd w:val="0"/>
              <w:rPr>
                <w:b/>
                <w:bCs/>
              </w:rPr>
            </w:pPr>
            <w:r w:rsidRPr="001E2C05">
              <w:rPr>
                <w:b/>
                <w:bCs/>
              </w:rPr>
              <w:t>3</w:t>
            </w:r>
          </w:p>
          <w:p w:rsidR="00786784" w:rsidRPr="001E2C05" w:rsidRDefault="00786784" w:rsidP="00786784">
            <w:pPr>
              <w:autoSpaceDE w:val="0"/>
              <w:autoSpaceDN w:val="0"/>
              <w:adjustRightInd w:val="0"/>
              <w:jc w:val="both"/>
              <w:rPr>
                <w:b/>
                <w:bCs/>
                <w:lang w:eastAsia="en-U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5.4</w:t>
            </w:r>
            <w:r w:rsidRPr="001E2C05">
              <w:rPr>
                <w:b/>
                <w:bCs/>
              </w:rPr>
              <w:t xml:space="preserve"> Александр Александрович Фадеев</w:t>
            </w:r>
            <w:r>
              <w:rPr>
                <w:b/>
                <w:bCs/>
              </w:rPr>
              <w:t xml:space="preserve"> (1901-1956)</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Сведения из биографии</w:t>
            </w:r>
            <w:r w:rsidRPr="001E2C05">
              <w:t xml:space="preserve"> </w:t>
            </w:r>
            <w:r w:rsidRPr="001E2C05">
              <w:rPr>
                <w:bCs/>
              </w:rPr>
              <w:t xml:space="preserve">А.А Фадеева (с обобщением ранее изученного). 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w:t>
            </w:r>
            <w:r w:rsidRPr="001E2C05">
              <w:rPr>
                <w:bCs/>
              </w:rPr>
              <w:lastRenderedPageBreak/>
              <w:t>Революционная романтика. Полемика вокруг романа.</w:t>
            </w:r>
          </w:p>
          <w:p w:rsidR="00786784" w:rsidRPr="001E2C05" w:rsidRDefault="00786784" w:rsidP="00786784">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786784" w:rsidRPr="001E2C05" w:rsidRDefault="00786784" w:rsidP="00786784">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Pr>
                <w:bCs/>
              </w:rPr>
              <w:t xml:space="preserve">», </w:t>
            </w:r>
            <w:r w:rsidRPr="00911A26">
              <w:rPr>
                <w:bCs/>
                <w:i/>
              </w:rPr>
              <w:t>«Взгляды А.А.Фадеева на литературу», «Революция в творчестве А.А.Фадеева».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Pr>
                <w:lang w:eastAsia="en-US"/>
              </w:rPr>
              <w:t>а</w:t>
            </w:r>
            <w:r w:rsidRPr="001E2C05">
              <w:rPr>
                <w:lang w:eastAsia="en-US"/>
              </w:rPr>
              <w:t>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39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6.</w:t>
            </w:r>
          </w:p>
        </w:tc>
        <w:tc>
          <w:tcPr>
            <w:tcW w:w="10075" w:type="dxa"/>
            <w:gridSpan w:val="3"/>
          </w:tcPr>
          <w:p w:rsidR="00786784" w:rsidRPr="001E2C05" w:rsidRDefault="00786784" w:rsidP="00786784">
            <w:pPr>
              <w:autoSpaceDE w:val="0"/>
              <w:autoSpaceDN w:val="0"/>
              <w:adjustRightInd w:val="0"/>
              <w:jc w:val="center"/>
              <w:rPr>
                <w:b/>
              </w:rPr>
            </w:pPr>
            <w:r>
              <w:rPr>
                <w:b/>
                <w:lang w:eastAsia="en-US"/>
              </w:rPr>
              <w:t>ОСОБЕННОСТИ РАЗВИТИЯ ЛИТЕРАТУРЫ</w:t>
            </w:r>
            <w:r w:rsidRPr="001E2C05">
              <w:rPr>
                <w:b/>
                <w:lang w:eastAsia="en-US"/>
              </w:rPr>
              <w:t xml:space="preserve"> 1930-</w:t>
            </w:r>
            <w:r>
              <w:rPr>
                <w:b/>
                <w:lang w:eastAsia="en-US"/>
              </w:rPr>
              <w:t>НАЧАЛА</w:t>
            </w:r>
            <w:r w:rsidRPr="001E2C05">
              <w:rPr>
                <w:b/>
                <w:lang w:eastAsia="en-US"/>
              </w:rPr>
              <w:t xml:space="preserve"> 1940-х </w:t>
            </w:r>
            <w:r>
              <w:rPr>
                <w:b/>
                <w:lang w:eastAsia="en-US"/>
              </w:rPr>
              <w:t>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6.1</w:t>
            </w:r>
            <w:r w:rsidRPr="001E2C05">
              <w:rPr>
                <w:b/>
                <w:bCs/>
              </w:rPr>
              <w:t xml:space="preserve"> Особенности русской литературы 1930-начала 1940-х годов</w:t>
            </w:r>
          </w:p>
        </w:tc>
        <w:tc>
          <w:tcPr>
            <w:tcW w:w="10075" w:type="dxa"/>
            <w:gridSpan w:val="3"/>
          </w:tcPr>
          <w:p w:rsidR="00786784" w:rsidRPr="001E2C05" w:rsidRDefault="00786784" w:rsidP="00786784">
            <w:pPr>
              <w:autoSpaceDE w:val="0"/>
              <w:autoSpaceDN w:val="0"/>
              <w:adjustRightInd w:val="0"/>
              <w:jc w:val="both"/>
              <w:rPr>
                <w:b/>
                <w:bCs/>
                <w:lang w:eastAsia="en-US"/>
              </w:rPr>
            </w:pPr>
            <w:r w:rsidRPr="001E2C05">
              <w:rPr>
                <w:b/>
                <w:bCs/>
                <w:lang w:eastAsia="en-US"/>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
          <w:p w:rsidR="00786784" w:rsidRDefault="00786784" w:rsidP="00786784">
            <w:pPr>
              <w:autoSpaceDE w:val="0"/>
              <w:autoSpaceDN w:val="0"/>
              <w:adjustRightInd w:val="0"/>
              <w:jc w:val="both"/>
              <w:rPr>
                <w:bCs/>
              </w:rPr>
            </w:pPr>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w:t>
            </w:r>
          </w:p>
          <w:p w:rsidR="00786784" w:rsidRDefault="00786784" w:rsidP="00786784">
            <w:pPr>
              <w:autoSpaceDE w:val="0"/>
              <w:autoSpaceDN w:val="0"/>
              <w:adjustRightInd w:val="0"/>
              <w:jc w:val="both"/>
              <w:rPr>
                <w:bCs/>
              </w:rPr>
            </w:pPr>
            <w:r w:rsidRPr="001E2C05">
              <w:rPr>
                <w:bCs/>
              </w:rPr>
              <w:t xml:space="preserve">Историческая тема в творчестве А. Толстого, Ю. Тынянова, А. Чапыгина. </w:t>
            </w:r>
          </w:p>
          <w:p w:rsidR="00786784" w:rsidRDefault="00786784" w:rsidP="00786784">
            <w:pPr>
              <w:autoSpaceDE w:val="0"/>
              <w:autoSpaceDN w:val="0"/>
              <w:adjustRightInd w:val="0"/>
              <w:jc w:val="both"/>
              <w:rPr>
                <w:bCs/>
              </w:rPr>
            </w:pPr>
            <w:r w:rsidRPr="001E2C05">
              <w:rPr>
                <w:bCs/>
              </w:rPr>
              <w:t xml:space="preserve">Сатирическое обличение нового быта (М. Зощенко, И. Ильф и Е. Петров, М. Булгаков). </w:t>
            </w:r>
          </w:p>
          <w:p w:rsidR="00786784" w:rsidRPr="001E2C05" w:rsidRDefault="00786784" w:rsidP="00786784">
            <w:pPr>
              <w:autoSpaceDE w:val="0"/>
              <w:autoSpaceDN w:val="0"/>
              <w:adjustRightInd w:val="0"/>
              <w:jc w:val="both"/>
              <w:rPr>
                <w:bCs/>
              </w:rPr>
            </w:pPr>
            <w:r w:rsidRPr="001E2C05">
              <w:rPr>
                <w:bCs/>
              </w:rPr>
              <w:t>Развитие драматургии в 1930-е г.</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786784" w:rsidRPr="001E2C05" w:rsidTr="00786784">
        <w:trPr>
          <w:trHeight w:val="79"/>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6.2</w:t>
            </w:r>
            <w:r w:rsidRPr="001E2C05">
              <w:rPr>
                <w:b/>
                <w:bCs/>
              </w:rPr>
              <w:t xml:space="preserve"> Марина Ивановна Цветаева</w:t>
            </w:r>
            <w:r>
              <w:rPr>
                <w:b/>
                <w:bCs/>
              </w:rPr>
              <w:t xml:space="preserve"> (1892-1941)</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 xml:space="preserve"> Сведения из биографии М.И. Цветаевой.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1E2C05">
              <w:rPr>
                <w:bCs/>
                <w:i/>
                <w:iCs/>
              </w:rPr>
              <w:t>»</w:t>
            </w:r>
            <w:r>
              <w:rPr>
                <w:bCs/>
              </w:rPr>
              <w:t xml:space="preserve">, </w:t>
            </w:r>
            <w:r w:rsidRPr="00911A26">
              <w:rPr>
                <w:bCs/>
                <w:i/>
              </w:rPr>
              <w:t>«Есть счастливцы и есть счастливицы…», «Хвала богатым».</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786784" w:rsidRDefault="00786784" w:rsidP="00786784">
            <w:pPr>
              <w:autoSpaceDE w:val="0"/>
              <w:autoSpaceDN w:val="0"/>
              <w:adjustRightInd w:val="0"/>
              <w:jc w:val="both"/>
              <w:rPr>
                <w:bCs/>
                <w:i/>
              </w:rPr>
            </w:pPr>
            <w:r w:rsidRPr="001E2C05">
              <w:rPr>
                <w:bCs/>
              </w:rPr>
              <w:t>розы…», «Я счастлива жить образцово и просто…», «Плач матери по новобранцу»</w:t>
            </w:r>
            <w:r>
              <w:rPr>
                <w:bCs/>
              </w:rPr>
              <w:t xml:space="preserve">, </w:t>
            </w:r>
            <w:r w:rsidRPr="00911A26">
              <w:rPr>
                <w:bCs/>
                <w:i/>
              </w:rPr>
              <w:t>«Стихи к Блоку», «Стихи о Москве», «Лебединый стан», эссе (</w:t>
            </w:r>
            <w:r w:rsidRPr="00911A26">
              <w:rPr>
                <w:bCs/>
              </w:rPr>
              <w:t>одно по выбору студентов</w:t>
            </w:r>
            <w:r w:rsidRPr="00911A26">
              <w:rPr>
                <w:bCs/>
                <w:i/>
              </w:rPr>
              <w:t>).</w:t>
            </w:r>
          </w:p>
          <w:p w:rsidR="00786784" w:rsidRPr="00911A26" w:rsidRDefault="00786784" w:rsidP="00786784">
            <w:pPr>
              <w:autoSpaceDE w:val="0"/>
              <w:autoSpaceDN w:val="0"/>
              <w:adjustRightInd w:val="0"/>
              <w:jc w:val="both"/>
              <w:rPr>
                <w:bCs/>
                <w:i/>
              </w:rPr>
            </w:pPr>
            <w:r w:rsidRPr="00911A26">
              <w:rPr>
                <w:b/>
                <w:bCs/>
              </w:rPr>
              <w:t>Зарубежная литература.</w:t>
            </w:r>
            <w:r w:rsidRPr="00911A26">
              <w:rPr>
                <w:bCs/>
                <w:i/>
              </w:rPr>
              <w:t xml:space="preserve"> Р.М.Рильке, стихотворения (</w:t>
            </w:r>
            <w:r w:rsidRPr="00911A26">
              <w:rPr>
                <w:bCs/>
              </w:rPr>
              <w:t>по выбору преподавателя</w:t>
            </w:r>
            <w:r w:rsidRPr="00911A26">
              <w:rPr>
                <w:bCs/>
                <w:i/>
              </w:rPr>
              <w:t>).</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786784" w:rsidRPr="001E2C05" w:rsidRDefault="00786784" w:rsidP="00786784">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786784" w:rsidRDefault="00786784" w:rsidP="00786784">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Pr>
                <w:b/>
                <w:bCs/>
              </w:rPr>
              <w:t xml:space="preserve">, </w:t>
            </w:r>
            <w:r w:rsidRPr="00911A26">
              <w:rPr>
                <w:bCs/>
                <w:i/>
              </w:rPr>
              <w:t>«М.Цветаева, Б.Пастернак, Р.М.Рильке: диалог поэтов», «М.И.Цветаева и А.А.Ахматова», «М.И.Цветаева — драматург».</w:t>
            </w:r>
          </w:p>
          <w:p w:rsidR="00786784" w:rsidRPr="001E2C05" w:rsidRDefault="00786784" w:rsidP="00786784">
            <w:pPr>
              <w:autoSpaceDE w:val="0"/>
              <w:autoSpaceDN w:val="0"/>
              <w:adjustRightInd w:val="0"/>
              <w:jc w:val="both"/>
              <w:rPr>
                <w:bCs/>
              </w:rPr>
            </w:pPr>
            <w:r w:rsidRPr="001E2C05">
              <w:rPr>
                <w:bCs/>
              </w:rPr>
              <w:t xml:space="preserve"> Подготовка и проведение заочной экскурсии в один из музеев М. И. Цветаевой.</w:t>
            </w:r>
          </w:p>
          <w:p w:rsidR="00786784" w:rsidRPr="001E2C05" w:rsidRDefault="00786784" w:rsidP="00786784">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6.3</w:t>
            </w:r>
            <w:r w:rsidRPr="001E2C05">
              <w:rPr>
                <w:b/>
                <w:bCs/>
              </w:rPr>
              <w:t xml:space="preserve"> Осип Эмильевич Мандельштам</w:t>
            </w:r>
            <w:r>
              <w:rPr>
                <w:b/>
                <w:bCs/>
              </w:rPr>
              <w:t xml:space="preserve"> (1891-1938)</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786784" w:rsidRDefault="00786784" w:rsidP="00786784">
            <w:pPr>
              <w:autoSpaceDE w:val="0"/>
              <w:autoSpaceDN w:val="0"/>
              <w:adjustRightInd w:val="0"/>
              <w:jc w:val="both"/>
              <w:rPr>
                <w:b/>
                <w:bCs/>
              </w:rPr>
            </w:pPr>
            <w:r w:rsidRPr="006133E2">
              <w:rPr>
                <w:b/>
                <w:bCs/>
              </w:rPr>
              <w:t xml:space="preserve">Для чтения и изучения. </w:t>
            </w:r>
          </w:p>
          <w:p w:rsidR="00786784" w:rsidRPr="006133E2" w:rsidRDefault="00786784" w:rsidP="00786784">
            <w:pPr>
              <w:autoSpaceDE w:val="0"/>
              <w:autoSpaceDN w:val="0"/>
              <w:adjustRightInd w:val="0"/>
              <w:jc w:val="both"/>
              <w:rPr>
                <w:bCs/>
                <w:i/>
              </w:rPr>
            </w:pPr>
            <w:r w:rsidRPr="006133E2">
              <w:rPr>
                <w:bCs/>
              </w:rPr>
              <w:t xml:space="preserve">Стихотворения: «Selentium», «Notre Dame», «Бессонница. Гомер. Тугие паруса…», </w:t>
            </w:r>
            <w:r w:rsidRPr="006133E2">
              <w:rPr>
                <w:bCs/>
              </w:rPr>
              <w:lastRenderedPageBreak/>
              <w:t xml:space="preserve">«Ленинград» («Я вернулся в мой город, знакомый до слез…»), «За гремучую доблесть грядущих веков…», </w:t>
            </w:r>
            <w:r w:rsidRPr="006133E2">
              <w:rPr>
                <w:bCs/>
                <w:i/>
              </w:rPr>
              <w:t xml:space="preserve">«Квартира тиха, как бумага…», «Золотистого меда струя из бутылки текла…». </w:t>
            </w:r>
          </w:p>
          <w:p w:rsidR="00786784" w:rsidRPr="006133E2" w:rsidRDefault="00786784" w:rsidP="00786784">
            <w:pPr>
              <w:autoSpaceDE w:val="0"/>
              <w:autoSpaceDN w:val="0"/>
              <w:adjustRightInd w:val="0"/>
              <w:jc w:val="both"/>
              <w:rPr>
                <w:bCs/>
                <w:i/>
              </w:rPr>
            </w:pPr>
            <w:r w:rsidRPr="006133E2">
              <w:rPr>
                <w:b/>
                <w:bCs/>
              </w:rPr>
              <w:t xml:space="preserve">Для чтения и обсуждения. </w:t>
            </w:r>
            <w:r w:rsidRPr="006133E2">
              <w:rPr>
                <w:bCs/>
              </w:rPr>
              <w:t xml:space="preserve">Стихотворения: «Мы живем под собою не чуя страны…», «Рим», </w:t>
            </w:r>
            <w:r w:rsidRPr="006133E2">
              <w:rPr>
                <w:bCs/>
                <w:i/>
              </w:rPr>
              <w:t>«Европа», «Адмиралтейство», «Айа-София», «На площадь выбежав, свободен…», «Петербургские строфы», «Концерт на вокзале», «Природа — тот же Рим…».</w:t>
            </w:r>
          </w:p>
          <w:p w:rsidR="00786784" w:rsidRPr="001E2C05" w:rsidRDefault="00786784" w:rsidP="00786784">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786784" w:rsidRPr="001E2C05" w:rsidRDefault="00786784" w:rsidP="00786784">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786784" w:rsidRPr="001E2C05" w:rsidRDefault="00786784" w:rsidP="00786784">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6.4</w:t>
            </w:r>
            <w:r w:rsidRPr="001E2C05">
              <w:rPr>
                <w:b/>
                <w:bCs/>
              </w:rPr>
              <w:t xml:space="preserve"> Андрей Платонов (Андрей Платонович Климентов)</w:t>
            </w:r>
            <w:r>
              <w:rPr>
                <w:b/>
                <w:bCs/>
              </w:rPr>
              <w:t xml:space="preserve"> (1899-1951)</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rPr>
              <w:t xml:space="preserve">По выбору преподавателя — творчество А. Н. Толстого или А. П. Платонова. </w:t>
            </w:r>
          </w:p>
          <w:p w:rsidR="00786784" w:rsidRDefault="00786784" w:rsidP="00786784">
            <w:pPr>
              <w:autoSpaceDE w:val="0"/>
              <w:autoSpaceDN w:val="0"/>
              <w:adjustRightInd w:val="0"/>
              <w:jc w:val="both"/>
              <w:rPr>
                <w:bCs/>
              </w:rPr>
            </w:pPr>
            <w:r w:rsidRPr="001E2C05">
              <w:rPr>
                <w:bCs/>
              </w:rPr>
              <w:t xml:space="preserve">Сведения из биографии. </w:t>
            </w:r>
          </w:p>
          <w:p w:rsidR="00786784" w:rsidRPr="001E2C05" w:rsidRDefault="00786784" w:rsidP="00786784">
            <w:pPr>
              <w:autoSpaceDE w:val="0"/>
              <w:autoSpaceDN w:val="0"/>
              <w:adjustRightInd w:val="0"/>
              <w:jc w:val="both"/>
              <w:rPr>
                <w:bCs/>
              </w:rPr>
            </w:pP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786784" w:rsidRPr="001E2C05" w:rsidRDefault="00786784" w:rsidP="00786784">
            <w:pPr>
              <w:autoSpaceDE w:val="0"/>
              <w:autoSpaceDN w:val="0"/>
              <w:adjustRightInd w:val="0"/>
              <w:jc w:val="both"/>
              <w:rPr>
                <w:bCs/>
              </w:rPr>
            </w:pPr>
            <w:r w:rsidRPr="0036679B">
              <w:rPr>
                <w:b/>
                <w:bCs/>
              </w:rPr>
              <w:t>Для чтения и обсуждения</w:t>
            </w:r>
            <w:r w:rsidRPr="0036679B">
              <w:rPr>
                <w:bCs/>
              </w:rPr>
              <w:t xml:space="preserve">. </w:t>
            </w:r>
            <w:r w:rsidRPr="0036679B">
              <w:rPr>
                <w:bCs/>
                <w:i/>
              </w:rPr>
              <w:t>Повесть «Котлован».</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36679B">
              <w:rPr>
                <w:bCs/>
                <w:i/>
              </w:rPr>
              <w:t>Гротеск в русской литературе XIX века.</w:t>
            </w:r>
            <w:r w:rsidRPr="0036679B">
              <w:rPr>
                <w:b/>
                <w:bCs/>
              </w:rPr>
              <w:t xml:space="preserve"> </w:t>
            </w:r>
            <w:r w:rsidRPr="001E2C05">
              <w:rPr>
                <w:bCs/>
              </w:rPr>
              <w:t>Творчество М. Е. Салтыкова</w:t>
            </w:r>
            <w:r w:rsidRPr="001E2C05">
              <w:rPr>
                <w:b/>
                <w:bCs/>
              </w:rPr>
              <w:t>-</w:t>
            </w:r>
            <w:r w:rsidRPr="001E2C05">
              <w:rPr>
                <w:bCs/>
              </w:rPr>
              <w:t>Щедрина.</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786784" w:rsidRPr="001E2C05" w:rsidRDefault="00786784" w:rsidP="00786784">
            <w:pPr>
              <w:autoSpaceDE w:val="0"/>
              <w:autoSpaceDN w:val="0"/>
              <w:adjustRightInd w:val="0"/>
              <w:jc w:val="both"/>
              <w:rPr>
                <w:bCs/>
              </w:rPr>
            </w:pPr>
            <w:r>
              <w:rPr>
                <w:bCs/>
              </w:rPr>
              <w:t xml:space="preserve">А. Платонова», </w:t>
            </w:r>
            <w:r w:rsidRPr="0036679B">
              <w:rPr>
                <w:bCs/>
                <w:i/>
              </w:rPr>
              <w:t>«Традиции и новаторство в творчестве А.Платонова».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lastRenderedPageBreak/>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6.5  Исаак Эммануилович  Бабель</w:t>
            </w:r>
            <w:r>
              <w:rPr>
                <w:b/>
                <w:bCs/>
              </w:rPr>
              <w:t xml:space="preserve"> (1894-1940)</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Pr>
                <w:bCs/>
                <w:iCs/>
              </w:rPr>
              <w:t>С</w:t>
            </w:r>
            <w:r w:rsidRPr="001E2C05">
              <w:rPr>
                <w:bCs/>
              </w:rPr>
              <w:t>ведения из биографии писателя. Проблематика и особенности поэтики прозы</w:t>
            </w:r>
          </w:p>
          <w:p w:rsidR="00786784" w:rsidRPr="001E2C05" w:rsidRDefault="00786784" w:rsidP="00786784">
            <w:pPr>
              <w:autoSpaceDE w:val="0"/>
              <w:autoSpaceDN w:val="0"/>
              <w:adjustRightInd w:val="0"/>
              <w:jc w:val="both"/>
              <w:rPr>
                <w:bCs/>
              </w:rPr>
            </w:pPr>
            <w:r w:rsidRPr="001E2C05">
              <w:rPr>
                <w:bCs/>
              </w:rPr>
              <w:t xml:space="preserve">Бабеля. </w:t>
            </w:r>
            <w:r w:rsidRPr="00B00255">
              <w:rPr>
                <w:bCs/>
                <w:i/>
              </w:rPr>
              <w:t>Изображение событий Гражданской войны в книге рассказов «Конармия».</w:t>
            </w:r>
            <w:r w:rsidRPr="00B00255">
              <w:rPr>
                <w:bCs/>
              </w:rPr>
              <w:t xml:space="preserve"> </w:t>
            </w:r>
            <w:r w:rsidRPr="001E2C05">
              <w:rPr>
                <w:bCs/>
              </w:rPr>
              <w:t>Сочетание трагического и комического, прекрасного и безобразного в рассказах Бабеля.</w:t>
            </w:r>
          </w:p>
          <w:p w:rsidR="00786784" w:rsidRPr="001E2C05" w:rsidRDefault="00786784" w:rsidP="00786784">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786784"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786784" w:rsidRPr="00B00255" w:rsidRDefault="00786784" w:rsidP="00786784">
            <w:pPr>
              <w:autoSpaceDE w:val="0"/>
              <w:autoSpaceDN w:val="0"/>
              <w:adjustRightInd w:val="0"/>
              <w:jc w:val="both"/>
              <w:rPr>
                <w:bCs/>
                <w:i/>
              </w:rPr>
            </w:pPr>
            <w:r w:rsidRPr="00B00255">
              <w:rPr>
                <w:b/>
                <w:bCs/>
              </w:rPr>
              <w:t>Творческие задания.</w:t>
            </w:r>
            <w:r w:rsidRPr="00B00255">
              <w:rPr>
                <w:bCs/>
              </w:rPr>
              <w:t xml:space="preserve"> Исследование и подготовка сообщения: </w:t>
            </w:r>
            <w:r w:rsidRPr="00B00255">
              <w:rPr>
                <w:bCs/>
                <w:i/>
              </w:rPr>
              <w:t>«Стилистика рассказов И.Э.Бабеля», «Изображение революции в “Конармии” И. Бабеля и романе А. Фадеева “Разгром”».</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6.6</w:t>
            </w:r>
            <w:r w:rsidRPr="001E2C05">
              <w:rPr>
                <w:b/>
                <w:bCs/>
              </w:rPr>
              <w:t xml:space="preserve"> Михаил Афанасьевич Булгаков</w:t>
            </w:r>
            <w:r>
              <w:rPr>
                <w:b/>
                <w:bCs/>
              </w:rPr>
              <w:t xml:space="preserve"> (1891-1940)</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Краткий обзор жизни и творчества (с обобщением ранее изученного материала). </w:t>
            </w:r>
          </w:p>
          <w:p w:rsidR="00786784" w:rsidRDefault="00786784" w:rsidP="00786784">
            <w:pPr>
              <w:autoSpaceDE w:val="0"/>
              <w:autoSpaceDN w:val="0"/>
              <w:adjustRightInd w:val="0"/>
              <w:jc w:val="both"/>
              <w:rPr>
                <w:bCs/>
              </w:rPr>
            </w:pPr>
            <w:r w:rsidRPr="001E2C05">
              <w:rPr>
                <w:bCs/>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786784" w:rsidRDefault="00786784" w:rsidP="00786784">
            <w:pPr>
              <w:autoSpaceDE w:val="0"/>
              <w:autoSpaceDN w:val="0"/>
              <w:adjustRightInd w:val="0"/>
              <w:jc w:val="both"/>
              <w:rPr>
                <w:bCs/>
              </w:rPr>
            </w:pPr>
            <w:r w:rsidRPr="001E2C05">
              <w:rPr>
                <w:bCs/>
              </w:rPr>
              <w:t xml:space="preserve">Сценическая жизнь пьесы «Дни Турбиных». </w:t>
            </w:r>
          </w:p>
          <w:p w:rsidR="00786784" w:rsidRPr="001E2C05" w:rsidRDefault="00786784" w:rsidP="00786784">
            <w:pPr>
              <w:autoSpaceDE w:val="0"/>
              <w:autoSpaceDN w:val="0"/>
              <w:adjustRightInd w:val="0"/>
              <w:jc w:val="both"/>
              <w:rPr>
                <w:bCs/>
              </w:rPr>
            </w:pPr>
            <w:r w:rsidRPr="001E2C05">
              <w:rPr>
                <w:bCs/>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 xml:space="preserve">Фантастическое и реалистическое в романе. </w:t>
            </w:r>
            <w:r w:rsidRPr="001E2C05">
              <w:rPr>
                <w:bCs/>
              </w:rPr>
              <w:lastRenderedPageBreak/>
              <w:t>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 манеры.</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786784" w:rsidRPr="001E2C05" w:rsidRDefault="00786784" w:rsidP="00786784">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786784" w:rsidRDefault="00786784" w:rsidP="00786784">
            <w:pPr>
              <w:autoSpaceDE w:val="0"/>
              <w:autoSpaceDN w:val="0"/>
              <w:adjustRightInd w:val="0"/>
              <w:jc w:val="both"/>
              <w:rPr>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786784" w:rsidRPr="00481EF4" w:rsidRDefault="00786784" w:rsidP="00786784">
            <w:pPr>
              <w:autoSpaceDE w:val="0"/>
              <w:autoSpaceDN w:val="0"/>
              <w:adjustRightInd w:val="0"/>
              <w:jc w:val="both"/>
              <w:rPr>
                <w:bCs/>
                <w:i/>
              </w:rPr>
            </w:pPr>
            <w:r w:rsidRPr="00481EF4">
              <w:rPr>
                <w:b/>
                <w:bCs/>
              </w:rPr>
              <w:t xml:space="preserve">Творческое задание. </w:t>
            </w:r>
            <w:r w:rsidRPr="00481EF4">
              <w:rPr>
                <w:bCs/>
                <w:i/>
              </w:rPr>
              <w:t>Подготовка заочной экскурсии по одному из музеев М.А.Булгакова</w:t>
            </w:r>
            <w:r>
              <w:rPr>
                <w:bCs/>
                <w:i/>
              </w:rPr>
              <w:t>.</w:t>
            </w:r>
          </w:p>
          <w:p w:rsidR="00786784" w:rsidRDefault="00786784" w:rsidP="00786784">
            <w:pPr>
              <w:autoSpaceDE w:val="0"/>
              <w:autoSpaceDN w:val="0"/>
              <w:adjustRightInd w:val="0"/>
              <w:jc w:val="both"/>
              <w:rPr>
                <w:bC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6.7</w:t>
            </w:r>
            <w:r w:rsidRPr="001E2C05">
              <w:rPr>
                <w:b/>
                <w:bCs/>
              </w:rPr>
              <w:t xml:space="preserve"> Алексей Николаевич Толстой</w:t>
            </w:r>
            <w:r>
              <w:rPr>
                <w:b/>
                <w:bCs/>
              </w:rPr>
              <w:t xml:space="preserve"> (1883-1984)</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Сведения из биографии А.Н. Толстого (с обобщением ранее изученного). </w:t>
            </w:r>
          </w:p>
          <w:p w:rsidR="00786784" w:rsidRPr="001E2C05" w:rsidRDefault="00786784" w:rsidP="00786784">
            <w:pPr>
              <w:autoSpaceDE w:val="0"/>
              <w:autoSpaceDN w:val="0"/>
              <w:adjustRightInd w:val="0"/>
              <w:jc w:val="both"/>
              <w:rPr>
                <w:bCs/>
              </w:rPr>
            </w:pP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786784" w:rsidRPr="001E2C05" w:rsidRDefault="00786784" w:rsidP="00786784">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 xml:space="preserve">Аудирование;  чтение и комментированное чтение; самостоятельная и групповая работа с </w:t>
            </w:r>
            <w:r w:rsidRPr="001E2C05">
              <w:rPr>
                <w:lang w:eastAsia="en-US"/>
              </w:rPr>
              <w:lastRenderedPageBreak/>
              <w:t>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6.8</w:t>
            </w:r>
            <w:r w:rsidRPr="001E2C05">
              <w:rPr>
                <w:b/>
                <w:bCs/>
              </w:rPr>
              <w:t xml:space="preserve"> Михаил Александрович Шолохов</w:t>
            </w:r>
            <w:r>
              <w:rPr>
                <w:b/>
                <w:bCs/>
              </w:rPr>
              <w:t xml:space="preserve"> (1905-1984)</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М.А. Шолохова (с обобщением ранее изученного).</w:t>
            </w:r>
          </w:p>
          <w:p w:rsidR="00786784" w:rsidRDefault="00786784" w:rsidP="00786784">
            <w:pPr>
              <w:autoSpaceDE w:val="0"/>
              <w:autoSpaceDN w:val="0"/>
              <w:adjustRightInd w:val="0"/>
              <w:jc w:val="both"/>
              <w:rPr>
                <w:bCs/>
              </w:rPr>
            </w:pPr>
            <w:r w:rsidRPr="001E2C05">
              <w:rPr>
                <w:bCs/>
              </w:rPr>
              <w:t xml:space="preserve">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w:t>
            </w:r>
          </w:p>
          <w:p w:rsidR="00786784" w:rsidRPr="001E2C05" w:rsidRDefault="00786784" w:rsidP="00786784">
            <w:pPr>
              <w:autoSpaceDE w:val="0"/>
              <w:autoSpaceDN w:val="0"/>
              <w:adjustRightInd w:val="0"/>
              <w:jc w:val="both"/>
              <w:rPr>
                <w:bCs/>
              </w:rPr>
            </w:pPr>
            <w:r w:rsidRPr="001E2C05">
              <w:rPr>
                <w:bCs/>
              </w:rPr>
              <w:t>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2956B5">
              <w:rPr>
                <w:bCs/>
              </w:rPr>
              <w:t>(по выбору преподавателя).</w:t>
            </w:r>
            <w:r w:rsidRPr="001E2C05">
              <w:rPr>
                <w:b/>
                <w:bCs/>
              </w:rPr>
              <w:t xml:space="preserve"> «</w:t>
            </w:r>
            <w:r w:rsidRPr="001E2C05">
              <w:rPr>
                <w:bCs/>
              </w:rPr>
              <w:t>Донские рассказы», «Поднятая целина».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786784" w:rsidRPr="001E2C05" w:rsidRDefault="00786784" w:rsidP="00786784">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786784" w:rsidRDefault="00786784" w:rsidP="00786784">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786784" w:rsidRPr="00481EF4" w:rsidRDefault="00786784" w:rsidP="00786784">
            <w:pPr>
              <w:autoSpaceDE w:val="0"/>
              <w:autoSpaceDN w:val="0"/>
              <w:adjustRightInd w:val="0"/>
              <w:jc w:val="both"/>
              <w:rPr>
                <w:bCs/>
                <w:i/>
              </w:rPr>
            </w:pPr>
            <w:r w:rsidRPr="00481EF4">
              <w:rPr>
                <w:b/>
                <w:bCs/>
              </w:rPr>
              <w:t>Творческое задание</w:t>
            </w:r>
            <w:r w:rsidRPr="00481EF4">
              <w:rPr>
                <w:bCs/>
              </w:rPr>
              <w:t xml:space="preserve">. </w:t>
            </w:r>
            <w:r w:rsidRPr="00481EF4">
              <w:rPr>
                <w:bCs/>
                <w:i/>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786784" w:rsidRDefault="00786784" w:rsidP="00786784">
            <w:pPr>
              <w:autoSpaceDE w:val="0"/>
              <w:autoSpaceDN w:val="0"/>
              <w:adjustRightInd w:val="0"/>
              <w:jc w:val="both"/>
              <w:rPr>
                <w:bC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w:t>
            </w:r>
            <w:r w:rsidRPr="001E2C05">
              <w:rPr>
                <w:lang w:eastAsia="en-US"/>
              </w:rPr>
              <w:lastRenderedPageBreak/>
              <w:t>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6</w:t>
            </w:r>
          </w:p>
        </w:tc>
      </w:tr>
      <w:tr w:rsidR="00786784" w:rsidRPr="001E2C05" w:rsidTr="00786784">
        <w:trPr>
          <w:trHeight w:val="556"/>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center"/>
              <w:rPr>
                <w:b/>
                <w:bCs/>
                <w:lang w:eastAsia="en-US"/>
              </w:rPr>
            </w:pPr>
            <w:r w:rsidRPr="001E2C05">
              <w:rPr>
                <w:b/>
                <w:bCs/>
                <w:lang w:eastAsia="en-US"/>
              </w:rPr>
              <w:t>ОСОБЕННОСТИ  РАЗВИТИЯ ЛИТЕРАТУРЫ ПЕРИОДА ВЕЛИКОЙ ОТЕЧЕСТВЕННОЙ ВОЙНЫ И ПЕРВЫХ ПОСЛЕВОЕННЫХ ЛЕТ</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t>6</w:t>
            </w:r>
          </w:p>
        </w:tc>
      </w:tr>
      <w:tr w:rsidR="00786784" w:rsidRPr="001E2C05" w:rsidTr="00786784">
        <w:trPr>
          <w:trHeight w:val="1706"/>
        </w:trPr>
        <w:tc>
          <w:tcPr>
            <w:tcW w:w="2830" w:type="dxa"/>
          </w:tcPr>
          <w:p w:rsidR="00786784" w:rsidRPr="001E2C05" w:rsidRDefault="00786784" w:rsidP="00786784">
            <w:pPr>
              <w:autoSpaceDE w:val="0"/>
              <w:autoSpaceDN w:val="0"/>
              <w:adjustRightInd w:val="0"/>
              <w:rPr>
                <w:b/>
              </w:rPr>
            </w:pPr>
            <w:r>
              <w:rPr>
                <w:b/>
                <w:bCs/>
              </w:rPr>
              <w:t>Тема 7.1</w:t>
            </w:r>
            <w:r w:rsidRPr="001E2C05">
              <w:rPr>
                <w:b/>
                <w:bCs/>
              </w:rPr>
              <w:t xml:space="preserve"> </w:t>
            </w:r>
            <w:r w:rsidRPr="001E2C05">
              <w:rPr>
                <w:b/>
              </w:rPr>
              <w:t>Особенности развития литературы периода Великой</w:t>
            </w:r>
          </w:p>
          <w:p w:rsidR="00786784" w:rsidRPr="001E2C05" w:rsidRDefault="00786784" w:rsidP="00786784">
            <w:pPr>
              <w:autoSpaceDE w:val="0"/>
              <w:autoSpaceDN w:val="0"/>
              <w:adjustRightInd w:val="0"/>
              <w:jc w:val="both"/>
              <w:rPr>
                <w:b/>
                <w:bCs/>
              </w:rPr>
            </w:pPr>
            <w:r w:rsidRPr="001E2C05">
              <w:rPr>
                <w:b/>
              </w:rPr>
              <w:t>Отечественной войны и первых послевоенных лет</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lang w:eastAsia="en-US"/>
              </w:rPr>
            </w:pPr>
            <w:r w:rsidRPr="001E2C05">
              <w:rPr>
                <w:b/>
                <w:bCs/>
                <w:lang w:eastAsia="en-US"/>
              </w:rPr>
              <w:t>Содержание учебного материала:</w:t>
            </w:r>
          </w:p>
          <w:p w:rsidR="00786784" w:rsidRDefault="00786784" w:rsidP="00786784">
            <w:pPr>
              <w:autoSpaceDE w:val="0"/>
              <w:autoSpaceDN w:val="0"/>
              <w:adjustRightInd w:val="0"/>
              <w:jc w:val="both"/>
            </w:pPr>
            <w:r w:rsidRPr="001E2C05">
              <w:t>Деятели литературы и искусства на защите Отечества. Живопись А. Дейнеки</w:t>
            </w:r>
            <w:r>
              <w:t xml:space="preserve"> </w:t>
            </w:r>
            <w:r w:rsidRPr="001E2C05">
              <w:t>и А. Пластова. Музыка Д. Шостаковича и песни военных лет (С. Соловьев-Седой, В. Лебедев-Кумач, И. Дунаевский и др.). Кинематограф героической эпохи.</w:t>
            </w:r>
          </w:p>
          <w:p w:rsidR="00786784" w:rsidRDefault="00786784" w:rsidP="00786784">
            <w:pPr>
              <w:autoSpaceDE w:val="0"/>
              <w:autoSpaceDN w:val="0"/>
              <w:adjustRightInd w:val="0"/>
              <w:jc w:val="both"/>
            </w:pPr>
            <w:r w:rsidRPr="001E2C05">
              <w:t xml:space="preserve"> Лирический герой в стихах поэтов-фронтовиков (О. Берггольц, К. Симонов, А. Твардовский, А. Сурков, М. Исаковский, М. Алигер, Ю. Друнина, М. Джалиль и др.). </w:t>
            </w:r>
          </w:p>
          <w:p w:rsidR="00786784" w:rsidRDefault="00786784" w:rsidP="00786784">
            <w:pPr>
              <w:autoSpaceDE w:val="0"/>
              <w:autoSpaceDN w:val="0"/>
              <w:adjustRightInd w:val="0"/>
              <w:jc w:val="both"/>
            </w:pPr>
            <w:r w:rsidRPr="001E2C05">
              <w:t xml:space="preserve">Публицистика военных лет (М. Шолохов, И. Эренбург, А. Толстой). </w:t>
            </w:r>
          </w:p>
          <w:p w:rsidR="00786784" w:rsidRDefault="00786784" w:rsidP="00786784">
            <w:pPr>
              <w:autoSpaceDE w:val="0"/>
              <w:autoSpaceDN w:val="0"/>
              <w:adjustRightInd w:val="0"/>
              <w:jc w:val="both"/>
            </w:pPr>
            <w:r w:rsidRPr="001E2C05">
              <w:t>Реалистическое и романтическое изображение войны в прозе: рассказы Л. Соболева, В. Кожевникова, К. Паустовского, М. Шолохова и др. Повести и романы Б. Горбатова, А. Бека, А. Фадеева. Пьесы: «Русские люди» К. Симонова, «Фронт» А. Корнейчука и др.</w:t>
            </w:r>
          </w:p>
          <w:p w:rsidR="00786784" w:rsidRPr="001E2C05" w:rsidRDefault="00786784" w:rsidP="00786784">
            <w:pPr>
              <w:autoSpaceDE w:val="0"/>
              <w:autoSpaceDN w:val="0"/>
              <w:adjustRightInd w:val="0"/>
              <w:jc w:val="both"/>
            </w:pPr>
            <w:r w:rsidRPr="001E2C05">
              <w:t xml:space="preserve"> 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786784" w:rsidRPr="001E2C05" w:rsidRDefault="00786784" w:rsidP="00786784">
            <w:pPr>
              <w:autoSpaceDE w:val="0"/>
              <w:autoSpaceDN w:val="0"/>
              <w:adjustRightInd w:val="0"/>
              <w:jc w:val="both"/>
              <w:rPr>
                <w:b/>
                <w:bCs/>
                <w:lang w:eastAsia="en-US"/>
              </w:rPr>
            </w:pPr>
            <w:r w:rsidRPr="001E2C05">
              <w:rPr>
                <w:b/>
                <w:bCs/>
              </w:rPr>
              <w:t>1</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Тема 7.2 </w:t>
            </w:r>
            <w:r w:rsidRPr="001E2C05">
              <w:rPr>
                <w:b/>
                <w:bCs/>
              </w:rPr>
              <w:t>Анна Андреевна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r>
              <w:rPr>
                <w:b/>
                <w:bCs/>
              </w:rPr>
              <w:t xml:space="preserve"> (1889-1966)</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А.А.Ахматовой</w:t>
            </w:r>
            <w:r w:rsidRPr="001E2C05">
              <w:rPr>
                <w:b/>
                <w:bCs/>
                <w:i/>
              </w:rPr>
              <w:t xml:space="preserve"> </w:t>
            </w:r>
            <w:r w:rsidRPr="001E2C05">
              <w:rPr>
                <w:bCs/>
              </w:rPr>
              <w:t>(с обобщением ранее изученного).</w:t>
            </w:r>
          </w:p>
          <w:p w:rsidR="00786784" w:rsidRDefault="00786784" w:rsidP="00786784">
            <w:pPr>
              <w:autoSpaceDE w:val="0"/>
              <w:autoSpaceDN w:val="0"/>
              <w:adjustRightInd w:val="0"/>
              <w:jc w:val="both"/>
              <w:rPr>
                <w:bCs/>
              </w:rPr>
            </w:pPr>
            <w:r w:rsidRPr="001E2C05">
              <w:rPr>
                <w:bCs/>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786784" w:rsidRDefault="00786784" w:rsidP="00786784">
            <w:pPr>
              <w:autoSpaceDE w:val="0"/>
              <w:autoSpaceDN w:val="0"/>
              <w:adjustRightInd w:val="0"/>
              <w:jc w:val="both"/>
              <w:rPr>
                <w:bCs/>
              </w:rPr>
            </w:pPr>
            <w:r w:rsidRPr="001E2C05">
              <w:rPr>
                <w:bCs/>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786784" w:rsidRPr="001E2C05" w:rsidRDefault="00786784" w:rsidP="00786784">
            <w:pPr>
              <w:autoSpaceDE w:val="0"/>
              <w:autoSpaceDN w:val="0"/>
              <w:adjustRightInd w:val="0"/>
              <w:jc w:val="both"/>
              <w:rPr>
                <w:bCs/>
              </w:rPr>
            </w:pPr>
            <w:r w:rsidRPr="001E2C05">
              <w:rPr>
                <w:bCs/>
              </w:rPr>
              <w:t>Поэма «Реквием». Исторический масштаб и трагизм поэмы. Трагизм жизни и судьбы лирической героини и поэтессы. Своеобразие лирики Ахматовой.</w:t>
            </w:r>
          </w:p>
          <w:p w:rsidR="00786784" w:rsidRPr="001E2C05" w:rsidRDefault="00786784" w:rsidP="00786784">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w:t>
            </w:r>
            <w:r w:rsidRPr="001E2C05">
              <w:rPr>
                <w:bCs/>
              </w:rPr>
              <w:lastRenderedPageBreak/>
              <w:t xml:space="preserve">рати», «Сжала руки под темной вуалью…», «Не с теми я, кто бросил земли…», </w:t>
            </w:r>
            <w:r w:rsidRPr="001A60DB">
              <w:rPr>
                <w:bCs/>
                <w:i/>
              </w:rPr>
              <w:t>«Родная земля»,</w:t>
            </w:r>
            <w:r w:rsidRPr="001A60DB">
              <w:rPr>
                <w:bCs/>
              </w:rPr>
              <w:t xml:space="preserve"> </w:t>
            </w:r>
            <w:r w:rsidRPr="001E2C05">
              <w:rPr>
                <w:bCs/>
              </w:rPr>
              <w:t xml:space="preserve"> «Мне голос был», «Победителям», «Муза». Поэма «Реквием».</w:t>
            </w:r>
          </w:p>
          <w:p w:rsidR="00786784" w:rsidRPr="001A60DB"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w:t>
            </w:r>
            <w:r w:rsidRPr="001A60DB">
              <w:rPr>
                <w:bCs/>
                <w:i/>
              </w:rPr>
              <w:t>…»,  цикл «Тайны ремесла»</w:t>
            </w:r>
            <w:r w:rsidRPr="001A60DB">
              <w:rPr>
                <w:bCs/>
              </w:rPr>
              <w:t xml:space="preserve">, «Клятва», «Мужество», «Поэма без героя». </w:t>
            </w:r>
            <w:r w:rsidRPr="001A60DB">
              <w:rPr>
                <w:bCs/>
                <w:i/>
              </w:rPr>
              <w:t>Статьи о Пушкине.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786784" w:rsidRPr="001E2C05" w:rsidRDefault="00786784" w:rsidP="00786784">
            <w:pPr>
              <w:autoSpaceDE w:val="0"/>
              <w:autoSpaceDN w:val="0"/>
              <w:adjustRightInd w:val="0"/>
              <w:jc w:val="both"/>
              <w:rPr>
                <w:b/>
                <w:bCs/>
                <w:lang w:eastAsia="en-US"/>
              </w:rPr>
            </w:pPr>
            <w:r w:rsidRPr="001A60DB">
              <w:rPr>
                <w:b/>
                <w:bCs/>
              </w:rPr>
              <w:t xml:space="preserve">Творческие задания. </w:t>
            </w:r>
            <w:r w:rsidRPr="001A60DB">
              <w:rPr>
                <w:bCs/>
              </w:rPr>
              <w:t xml:space="preserve">Исследование и подготовка реферата: </w:t>
            </w:r>
            <w:r w:rsidRPr="001A60DB">
              <w:rPr>
                <w:bCs/>
                <w:i/>
              </w:rPr>
              <w:t xml:space="preserve">«Гражданские и патриотические стихи А.Ахматовой и советская литература»; </w:t>
            </w:r>
            <w:r w:rsidRPr="001A60DB">
              <w:rPr>
                <w:bCs/>
              </w:rPr>
              <w:t>«Трагедия “стомильонного народа” в поэме А. Ахматовой “Реквием”». Подготовка виртуальной экскурсии по одному из музеев А.Ахматовой</w:t>
            </w:r>
            <w:r w:rsidRPr="001A60DB">
              <w:rPr>
                <w:b/>
                <w:bCs/>
              </w:rPr>
              <w:t xml:space="preserve">. </w:t>
            </w: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b/>
              </w:rPr>
            </w:pPr>
            <w:r w:rsidRPr="001E2C05">
              <w:rPr>
                <w:b/>
              </w:rPr>
              <w:t>Виды учебной деятельности:</w:t>
            </w:r>
          </w:p>
          <w:p w:rsidR="00786784" w:rsidRPr="001E2C05" w:rsidRDefault="00786784" w:rsidP="00786784">
            <w:pPr>
              <w:autoSpaceDE w:val="0"/>
              <w:autoSpaceDN w:val="0"/>
              <w:adjustRightInd w:val="0"/>
              <w:jc w:val="both"/>
              <w:rPr>
                <w:lang w:eastAsia="en-US"/>
              </w:rPr>
            </w:pP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786784" w:rsidRPr="003950B0" w:rsidRDefault="00B37F50" w:rsidP="00786784">
            <w:pPr>
              <w:autoSpaceDE w:val="0"/>
              <w:autoSpaceDN w:val="0"/>
              <w:adjustRightInd w:val="0"/>
              <w:jc w:val="both"/>
              <w:rPr>
                <w:lang w:eastAsia="en-US"/>
              </w:rPr>
            </w:pPr>
            <w:r w:rsidRPr="00B37F50">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61312" o:connectortype="straight"/>
              </w:pict>
            </w:r>
            <w:r w:rsidRPr="00B37F50">
              <w:rPr>
                <w:b/>
                <w:bCs/>
                <w:noProof/>
              </w:rPr>
              <w:pict>
                <v:shape id="_x0000_s1026" type="#_x0000_t32" style="position:absolute;left:0;text-align:left;margin-left:561.2pt;margin-top:12.85pt;width:1.4pt;height:46.85pt;z-index:251660288" o:connectortype="straight"/>
              </w:pict>
            </w:r>
          </w:p>
        </w:tc>
        <w:tc>
          <w:tcPr>
            <w:tcW w:w="1276" w:type="dxa"/>
          </w:tcPr>
          <w:p w:rsidR="00786784" w:rsidRPr="001E2C05" w:rsidRDefault="00786784" w:rsidP="00786784">
            <w:pPr>
              <w:autoSpaceDE w:val="0"/>
              <w:autoSpaceDN w:val="0"/>
              <w:adjustRightInd w:val="0"/>
              <w:jc w:val="both"/>
              <w:rPr>
                <w:b/>
                <w:bCs/>
                <w:lang w:eastAsia="en-US"/>
              </w:rPr>
            </w:pPr>
            <w:r w:rsidRPr="001E2C05">
              <w:rPr>
                <w:b/>
                <w:bCs/>
                <w:iCs/>
              </w:rPr>
              <w:lastRenderedPageBreak/>
              <w:t xml:space="preserve">2 </w:t>
            </w:r>
          </w:p>
        </w:tc>
      </w:tr>
      <w:tr w:rsidR="00786784" w:rsidRPr="001E2C05" w:rsidTr="00786784">
        <w:trPr>
          <w:trHeight w:val="97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7.3</w:t>
            </w:r>
            <w:r w:rsidRPr="001E2C05">
              <w:rPr>
                <w:b/>
                <w:bCs/>
              </w:rPr>
              <w:t xml:space="preserve"> Борис Леонидович Пастернак</w:t>
            </w:r>
            <w:r>
              <w:rPr>
                <w:b/>
                <w:bCs/>
              </w:rPr>
              <w:t xml:space="preserve"> (1890-1960)</w:t>
            </w:r>
            <w:r w:rsidRPr="001E2C05">
              <w:rPr>
                <w:b/>
                <w:bCs/>
              </w:rPr>
              <w:t xml:space="preserve"> </w:t>
            </w:r>
          </w:p>
        </w:tc>
        <w:tc>
          <w:tcPr>
            <w:tcW w:w="10075" w:type="dxa"/>
            <w:gridSpan w:val="3"/>
          </w:tcPr>
          <w:p w:rsidR="00786784" w:rsidRPr="001E2C05" w:rsidRDefault="00786784" w:rsidP="0078678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Сведения из биографии</w:t>
            </w:r>
            <w:r w:rsidRPr="001E2C05">
              <w:rPr>
                <w:b/>
                <w:bCs/>
                <w:i/>
              </w:rPr>
              <w:t xml:space="preserve"> </w:t>
            </w:r>
            <w:r w:rsidRPr="001E2C05">
              <w:rPr>
                <w:bCs/>
              </w:rPr>
              <w:t>Б.Л.Пастернака.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786784" w:rsidRPr="001E2C05" w:rsidRDefault="00786784" w:rsidP="00786784">
            <w:pPr>
              <w:autoSpaceDE w:val="0"/>
              <w:autoSpaceDN w:val="0"/>
              <w:adjustRightInd w:val="0"/>
              <w:jc w:val="both"/>
              <w:rPr>
                <w:bCs/>
              </w:rPr>
            </w:pPr>
            <w:r w:rsidRPr="00417B4A">
              <w:rPr>
                <w:bCs/>
                <w:i/>
              </w:rPr>
              <w:t>Роман «Доктор Живаго».</w:t>
            </w:r>
            <w:r w:rsidRPr="00417B4A">
              <w:rPr>
                <w:bCs/>
              </w:rPr>
              <w:t xml:space="preserve"> История создания и публикации романа. Жанровое своеобразие и художественные особенности романа. Тема интеллигенции и революции и ее решение в романе Б.Л.Пастернака.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w:t>
            </w:r>
            <w:r w:rsidRPr="00417B4A">
              <w:rPr>
                <w:bCs/>
              </w:rPr>
              <w:lastRenderedPageBreak/>
              <w:t>романа.</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786784" w:rsidRPr="001E2C05" w:rsidRDefault="00786784" w:rsidP="00786784">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786784" w:rsidRDefault="00786784" w:rsidP="00786784">
            <w:pPr>
              <w:autoSpaceDE w:val="0"/>
              <w:autoSpaceDN w:val="0"/>
              <w:adjustRightInd w:val="0"/>
              <w:jc w:val="both"/>
              <w:rPr>
                <w:bCs/>
                <w:i/>
              </w:rPr>
            </w:pPr>
            <w:r>
              <w:rPr>
                <w:bCs/>
              </w:rPr>
              <w:t xml:space="preserve">«Зимняя ночь», </w:t>
            </w:r>
            <w:r w:rsidRPr="00417B4A">
              <w:rPr>
                <w:bCs/>
                <w:i/>
              </w:rPr>
              <w:t xml:space="preserve">Поэма «Девятьсот пятый год» или «Лейтенант Шмидт». </w:t>
            </w:r>
          </w:p>
          <w:p w:rsidR="00786784" w:rsidRDefault="00786784" w:rsidP="00786784">
            <w:pPr>
              <w:autoSpaceDE w:val="0"/>
              <w:autoSpaceDN w:val="0"/>
              <w:adjustRightInd w:val="0"/>
              <w:jc w:val="both"/>
              <w:rPr>
                <w:bCs/>
                <w:i/>
              </w:rPr>
            </w:pPr>
            <w:r w:rsidRPr="00417B4A">
              <w:rPr>
                <w:b/>
                <w:bCs/>
              </w:rPr>
              <w:t>Для чтения и обсуждения.</w:t>
            </w:r>
            <w:r w:rsidRPr="00417B4A">
              <w:rPr>
                <w:bCs/>
                <w:i/>
              </w:rPr>
              <w:t xml:space="preserve"> Роман «Доктор Живаго» (</w:t>
            </w:r>
            <w:r w:rsidRPr="00417B4A">
              <w:rPr>
                <w:bCs/>
              </w:rPr>
              <w:t>обзор с чтением фрагментов</w:t>
            </w:r>
            <w:r w:rsidRPr="00417B4A">
              <w:rPr>
                <w:bCs/>
                <w:i/>
              </w:rPr>
              <w:t>).</w:t>
            </w:r>
          </w:p>
          <w:p w:rsidR="00786784" w:rsidRPr="00417B4A" w:rsidRDefault="00786784" w:rsidP="00786784">
            <w:pPr>
              <w:autoSpaceDE w:val="0"/>
              <w:autoSpaceDN w:val="0"/>
              <w:adjustRightInd w:val="0"/>
              <w:jc w:val="both"/>
              <w:rPr>
                <w:bCs/>
                <w:i/>
              </w:rPr>
            </w:pPr>
            <w:r w:rsidRPr="00417B4A">
              <w:rPr>
                <w:b/>
                <w:bCs/>
              </w:rPr>
              <w:t>Повторение.</w:t>
            </w:r>
            <w:r w:rsidRPr="00417B4A">
              <w:rPr>
                <w:bCs/>
                <w:i/>
              </w:rPr>
              <w:t xml:space="preserve"> Тема интеллигенции и революции в литературе XX века (А.А.Блок. Поэма «Двенадцать», статья «Интеллигенция и революция»; М.А.Булгаков. «Белая гвардия»; А. А. Фадеев. «Разгром»).</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786784" w:rsidRDefault="00786784" w:rsidP="00786784">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786784" w:rsidRPr="00417B4A" w:rsidRDefault="00786784" w:rsidP="00786784">
            <w:pPr>
              <w:autoSpaceDE w:val="0"/>
              <w:autoSpaceDN w:val="0"/>
              <w:adjustRightInd w:val="0"/>
              <w:jc w:val="both"/>
              <w:rPr>
                <w:bCs/>
                <w:i/>
              </w:rPr>
            </w:pPr>
            <w:r w:rsidRPr="00417B4A">
              <w:rPr>
                <w:b/>
                <w:bCs/>
              </w:rPr>
              <w:t>Творческое задание.</w:t>
            </w:r>
            <w:r w:rsidRPr="00417B4A">
              <w:rPr>
                <w:bCs/>
              </w:rPr>
              <w:t xml:space="preserve"> </w:t>
            </w:r>
            <w:r w:rsidRPr="002956B5">
              <w:rPr>
                <w:bCs/>
              </w:rPr>
              <w:t>Исследование и подготовка реферата (сообщения, доклада):</w:t>
            </w:r>
            <w:r w:rsidRPr="00417B4A">
              <w:rPr>
                <w:bCs/>
                <w:i/>
              </w:rPr>
              <w:t xml:space="preserve"> «Взгляд на Гражданскую войну из 1920-х и из 1950-х годов — в чем разница?».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r>
              <w:rPr>
                <w:bCs/>
              </w:rPr>
              <w:t>)</w:t>
            </w:r>
            <w:r w:rsidRPr="001E2C05">
              <w:rPr>
                <w:bCs/>
              </w:rPr>
              <w:t>.</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38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8.</w:t>
            </w:r>
          </w:p>
        </w:tc>
        <w:tc>
          <w:tcPr>
            <w:tcW w:w="10075" w:type="dxa"/>
            <w:gridSpan w:val="3"/>
          </w:tcPr>
          <w:p w:rsidR="00786784" w:rsidRPr="001E2C05" w:rsidRDefault="00786784" w:rsidP="00786784">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786784" w:rsidRPr="001E2C05" w:rsidTr="00786784">
        <w:trPr>
          <w:trHeight w:val="1255"/>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8.1</w:t>
            </w:r>
            <w:r w:rsidRPr="001E2C05">
              <w:rPr>
                <w:b/>
                <w:bCs/>
              </w:rPr>
              <w:t xml:space="preserve"> Развитие литературы 1950-1980</w:t>
            </w:r>
            <w:r>
              <w:rPr>
                <w:b/>
                <w:bCs/>
              </w:rPr>
              <w:t>-х годов</w:t>
            </w:r>
            <w:r w:rsidRPr="001E2C05">
              <w:rPr>
                <w:b/>
                <w:bCs/>
              </w:rPr>
              <w:t xml:space="preserve"> в контексте культуры</w:t>
            </w:r>
          </w:p>
        </w:tc>
        <w:tc>
          <w:tcPr>
            <w:tcW w:w="10075" w:type="dxa"/>
            <w:gridSpan w:val="3"/>
          </w:tcPr>
          <w:p w:rsidR="00786784" w:rsidRPr="001E2C05" w:rsidRDefault="00786784" w:rsidP="00786784">
            <w:pPr>
              <w:autoSpaceDE w:val="0"/>
              <w:autoSpaceDN w:val="0"/>
              <w:adjustRightInd w:val="0"/>
              <w:jc w:val="both"/>
              <w:rPr>
                <w:bCs/>
              </w:rPr>
            </w:pPr>
            <w:r w:rsidRPr="001E2C05">
              <w:rPr>
                <w:b/>
                <w:bCs/>
              </w:rPr>
              <w:t>Содержание учебного материала</w:t>
            </w:r>
            <w:r w:rsidRPr="001E2C05">
              <w:rPr>
                <w:bCs/>
              </w:rPr>
              <w:t>:</w:t>
            </w:r>
          </w:p>
          <w:p w:rsidR="00786784" w:rsidRPr="001E2C05" w:rsidRDefault="00786784" w:rsidP="00786784">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С. О.Смирнов. Очерки.</w:t>
            </w:r>
          </w:p>
          <w:p w:rsidR="00786784" w:rsidRPr="001E2C05" w:rsidRDefault="00786784" w:rsidP="00786784">
            <w:pPr>
              <w:autoSpaceDE w:val="0"/>
              <w:autoSpaceDN w:val="0"/>
              <w:adjustRightInd w:val="0"/>
              <w:jc w:val="both"/>
              <w:rPr>
                <w:bCs/>
              </w:rPr>
            </w:pPr>
            <w:r w:rsidRPr="001E2C05">
              <w:rPr>
                <w:bCs/>
              </w:rPr>
              <w:t>В. Овечкин. Очерки.</w:t>
            </w:r>
          </w:p>
          <w:p w:rsidR="00786784" w:rsidRPr="001E2C05" w:rsidRDefault="00786784" w:rsidP="00786784">
            <w:pPr>
              <w:autoSpaceDE w:val="0"/>
              <w:autoSpaceDN w:val="0"/>
              <w:adjustRightInd w:val="0"/>
              <w:jc w:val="both"/>
              <w:rPr>
                <w:bCs/>
              </w:rPr>
            </w:pPr>
            <w:r w:rsidRPr="001E2C05">
              <w:rPr>
                <w:bCs/>
              </w:rPr>
              <w:t>И. Эренбург. «Оттепель».</w:t>
            </w:r>
          </w:p>
          <w:p w:rsidR="00786784" w:rsidRPr="001E2C05" w:rsidRDefault="00786784" w:rsidP="00786784">
            <w:pPr>
              <w:autoSpaceDE w:val="0"/>
              <w:autoSpaceDN w:val="0"/>
              <w:adjustRightInd w:val="0"/>
              <w:jc w:val="both"/>
              <w:rPr>
                <w:bCs/>
              </w:rPr>
            </w:pPr>
            <w:r w:rsidRPr="001E2C05">
              <w:rPr>
                <w:bCs/>
              </w:rPr>
              <w:lastRenderedPageBreak/>
              <w:t>Э. Хемингуэй. «Старик и море».</w:t>
            </w:r>
          </w:p>
          <w:p w:rsidR="00786784" w:rsidRPr="001E2C05" w:rsidRDefault="00786784" w:rsidP="00786784">
            <w:pPr>
              <w:autoSpaceDE w:val="0"/>
              <w:autoSpaceDN w:val="0"/>
              <w:adjustRightInd w:val="0"/>
              <w:jc w:val="both"/>
              <w:rPr>
                <w:bCs/>
              </w:rPr>
            </w:pPr>
            <w:r w:rsidRPr="001E2C05">
              <w:rPr>
                <w:bCs/>
              </w:rPr>
              <w:t>П. Нилин. «Жестокость».</w:t>
            </w:r>
          </w:p>
          <w:p w:rsidR="00786784" w:rsidRPr="001E2C05" w:rsidRDefault="00786784" w:rsidP="00786784">
            <w:pPr>
              <w:autoSpaceDE w:val="0"/>
              <w:autoSpaceDN w:val="0"/>
              <w:adjustRightInd w:val="0"/>
              <w:jc w:val="both"/>
              <w:rPr>
                <w:bCs/>
              </w:rPr>
            </w:pPr>
            <w:r w:rsidRPr="001E2C05">
              <w:rPr>
                <w:bCs/>
              </w:rPr>
              <w:t>В. Гроссман. «Жизнь и судьба».</w:t>
            </w:r>
          </w:p>
          <w:p w:rsidR="00786784" w:rsidRPr="001E2C05" w:rsidRDefault="00786784" w:rsidP="00786784">
            <w:pPr>
              <w:autoSpaceDE w:val="0"/>
              <w:autoSpaceDN w:val="0"/>
              <w:adjustRightInd w:val="0"/>
              <w:jc w:val="both"/>
              <w:rPr>
                <w:bCs/>
              </w:rPr>
            </w:pPr>
            <w:r w:rsidRPr="001E2C05">
              <w:rPr>
                <w:bCs/>
              </w:rPr>
              <w:t>В. Дудинцев. «Не хлебом единым».</w:t>
            </w:r>
          </w:p>
          <w:p w:rsidR="00786784" w:rsidRPr="001E2C05" w:rsidRDefault="00786784" w:rsidP="00786784">
            <w:pPr>
              <w:autoSpaceDE w:val="0"/>
              <w:autoSpaceDN w:val="0"/>
              <w:adjustRightInd w:val="0"/>
              <w:jc w:val="both"/>
              <w:rPr>
                <w:bCs/>
              </w:rPr>
            </w:pPr>
            <w:r w:rsidRPr="001E2C05">
              <w:rPr>
                <w:bCs/>
              </w:rPr>
              <w:t>Ю. Домбровский. «Факультет ненужных вещей».</w:t>
            </w:r>
          </w:p>
          <w:p w:rsidR="00786784" w:rsidRPr="001E2C05" w:rsidRDefault="00786784" w:rsidP="00786784">
            <w:pPr>
              <w:autoSpaceDE w:val="0"/>
              <w:autoSpaceDN w:val="0"/>
              <w:adjustRightInd w:val="0"/>
              <w:jc w:val="both"/>
              <w:rPr>
                <w:bCs/>
              </w:rPr>
            </w:pPr>
            <w:r w:rsidRPr="007E2E27">
              <w:rPr>
                <w:b/>
                <w:bCs/>
              </w:rPr>
              <w:t>Литература народов России</w:t>
            </w:r>
            <w:r w:rsidRPr="001E2C05">
              <w:rPr>
                <w:bCs/>
              </w:rPr>
              <w:t>.</w:t>
            </w:r>
          </w:p>
          <w:p w:rsidR="00786784" w:rsidRPr="001E2C05" w:rsidRDefault="00786784" w:rsidP="00786784">
            <w:pPr>
              <w:autoSpaceDE w:val="0"/>
              <w:autoSpaceDN w:val="0"/>
              <w:adjustRightInd w:val="0"/>
              <w:jc w:val="both"/>
              <w:rPr>
                <w:bCs/>
              </w:rPr>
            </w:pPr>
            <w:r w:rsidRPr="001E2C05">
              <w:rPr>
                <w:bCs/>
              </w:rPr>
              <w:t>М. Карим. «Помилование».</w:t>
            </w:r>
          </w:p>
          <w:p w:rsidR="00786784" w:rsidRPr="001E2C05" w:rsidRDefault="00786784" w:rsidP="00786784">
            <w:pPr>
              <w:autoSpaceDE w:val="0"/>
              <w:autoSpaceDN w:val="0"/>
              <w:adjustRightInd w:val="0"/>
              <w:jc w:val="both"/>
              <w:rPr>
                <w:bCs/>
              </w:rPr>
            </w:pPr>
            <w:r w:rsidRPr="001E2C05">
              <w:rPr>
                <w:bCs/>
              </w:rPr>
              <w:t>Г. Айги. Произведения по выбору преподавателя.</w:t>
            </w:r>
          </w:p>
          <w:p w:rsidR="00786784" w:rsidRPr="001E2C05" w:rsidRDefault="00786784" w:rsidP="00786784">
            <w:pPr>
              <w:autoSpaceDE w:val="0"/>
              <w:autoSpaceDN w:val="0"/>
              <w:adjustRightInd w:val="0"/>
              <w:jc w:val="both"/>
              <w:rPr>
                <w:b/>
                <w:bCs/>
              </w:rPr>
            </w:pPr>
            <w:r w:rsidRPr="001E2C05">
              <w:rPr>
                <w:b/>
                <w:bCs/>
              </w:rPr>
              <w:t>Зарубежная литература.</w:t>
            </w:r>
          </w:p>
          <w:p w:rsidR="00786784" w:rsidRPr="001E2C05" w:rsidRDefault="00786784" w:rsidP="00786784">
            <w:pPr>
              <w:autoSpaceDE w:val="0"/>
              <w:autoSpaceDN w:val="0"/>
              <w:adjustRightInd w:val="0"/>
              <w:jc w:val="both"/>
              <w:rPr>
                <w:bCs/>
              </w:rPr>
            </w:pPr>
            <w:r w:rsidRPr="001E2C05">
              <w:rPr>
                <w:bCs/>
              </w:rPr>
              <w:t xml:space="preserve">Э. Хемингуэй. </w:t>
            </w:r>
            <w:r>
              <w:rPr>
                <w:bCs/>
              </w:rPr>
              <w:t>«</w:t>
            </w:r>
            <w:r w:rsidRPr="001E2C05">
              <w:rPr>
                <w:bCs/>
              </w:rPr>
              <w:t>Старик и море».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786784" w:rsidRPr="00622BF6" w:rsidRDefault="00786784" w:rsidP="00786784">
            <w:pPr>
              <w:ind w:right="21"/>
              <w:jc w:val="both"/>
              <w:rPr>
                <w:bCs/>
              </w:rPr>
            </w:pPr>
            <w:r w:rsidRPr="00622BF6">
              <w:rPr>
                <w:b/>
                <w:bCs/>
              </w:rPr>
              <w:t xml:space="preserve">Демонстрации. </w:t>
            </w:r>
            <w:r w:rsidRPr="00622BF6">
              <w:rPr>
                <w:bCs/>
              </w:rPr>
              <w:t xml:space="preserve">Достижения в академической музыке (балет «Спартак» А.Хачатуряна (1954), «Поэма памяти Сергея Есенина» (1956) и «Патетическая оратория» (1959) Г. Сви ридова, 10-я и 11-я («1905 год») симфонии (1953, 1957), 3—6-й струнный квартеты (1946—1956) Д.Шостаковича, </w:t>
            </w:r>
            <w:r w:rsidRPr="00622BF6">
              <w:rPr>
                <w:bCs/>
                <w:i/>
              </w:rPr>
              <w:t>1-я симфония</w:t>
            </w:r>
            <w:r w:rsidRPr="00622BF6">
              <w:rPr>
                <w:bCs/>
              </w:rPr>
              <w:t xml:space="preserve"> С.Прокофьева (1952)). Освоение опыта русского и европей ского авангарда: творчест во Э. Денисова, 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 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786784" w:rsidRDefault="00786784" w:rsidP="00786784">
            <w:pPr>
              <w:ind w:right="21"/>
              <w:jc w:val="both"/>
              <w:rPr>
                <w:b/>
                <w:bCs/>
              </w:rPr>
            </w:pPr>
            <w:r w:rsidRPr="00622BF6">
              <w:rPr>
                <w:b/>
                <w:bCs/>
              </w:rPr>
              <w:t xml:space="preserve">Творческие задания. </w:t>
            </w:r>
            <w:r w:rsidRPr="00622BF6">
              <w:rPr>
                <w:bCs/>
              </w:rPr>
              <w:t>Исследование и подготовка доклада (сообщения или реферата):</w:t>
            </w:r>
            <w:r w:rsidRPr="00622BF6">
              <w:rPr>
                <w:bCs/>
                <w:i/>
              </w:rPr>
              <w:t xml:space="preserve"> «Развитие литературы 1950—1980-х годов в контексте культуры»; «Отражение конфликтов истории в судьбах литературных героев».</w:t>
            </w:r>
          </w:p>
          <w:p w:rsidR="00786784" w:rsidRDefault="00786784" w:rsidP="00786784">
            <w:pPr>
              <w:ind w:right="21"/>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ind w:right="21"/>
              <w:jc w:val="both"/>
              <w:rPr>
                <w:b/>
                <w:bCs/>
                <w:lang w:eastAsia="en-U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8.2</w:t>
            </w:r>
            <w:r w:rsidRPr="001E2C05">
              <w:rPr>
                <w:b/>
                <w:bCs/>
              </w:rPr>
              <w:t xml:space="preserve"> Творчество писателей-прозаиков</w:t>
            </w:r>
            <w:r>
              <w:rPr>
                <w:b/>
                <w:bCs/>
              </w:rPr>
              <w:t xml:space="preserve"> в 1950-1980-е годы</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w:t>
            </w:r>
            <w:r w:rsidRPr="001E2C05">
              <w:rPr>
                <w:bCs/>
              </w:rPr>
              <w:lastRenderedPageBreak/>
              <w:t xml:space="preserve">своеобразие прозы В. Шаламова, В. Шукшина, В. Быкова, В. Распутина. </w:t>
            </w:r>
          </w:p>
          <w:p w:rsidR="00786784" w:rsidRDefault="00786784" w:rsidP="00786784">
            <w:pPr>
              <w:autoSpaceDE w:val="0"/>
              <w:autoSpaceDN w:val="0"/>
              <w:adjustRightInd w:val="0"/>
              <w:jc w:val="both"/>
              <w:rPr>
                <w:bCs/>
              </w:rPr>
            </w:pPr>
            <w:r w:rsidRPr="001E2C05">
              <w:rPr>
                <w:bCs/>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w:t>
            </w:r>
          </w:p>
          <w:p w:rsidR="00786784" w:rsidRPr="001E2C05" w:rsidRDefault="00786784" w:rsidP="00786784">
            <w:pPr>
              <w:autoSpaceDE w:val="0"/>
              <w:autoSpaceDN w:val="0"/>
              <w:adjustRightInd w:val="0"/>
              <w:jc w:val="both"/>
              <w:rPr>
                <w:bCs/>
              </w:rPr>
            </w:pPr>
            <w:r w:rsidRPr="001E2C05">
              <w:rPr>
                <w:bCs/>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786784" w:rsidRDefault="00786784" w:rsidP="00786784">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w:t>
            </w:r>
          </w:p>
          <w:p w:rsidR="00786784" w:rsidRPr="001E2C05" w:rsidRDefault="00786784" w:rsidP="00786784">
            <w:pPr>
              <w:autoSpaceDE w:val="0"/>
              <w:autoSpaceDN w:val="0"/>
              <w:adjustRightInd w:val="0"/>
              <w:jc w:val="both"/>
              <w:rPr>
                <w:bCs/>
              </w:rPr>
            </w:pPr>
            <w:r w:rsidRPr="001E2C05">
              <w:rPr>
                <w:bCs/>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786784" w:rsidRDefault="00786784" w:rsidP="00786784">
            <w:pPr>
              <w:autoSpaceDE w:val="0"/>
              <w:autoSpaceDN w:val="0"/>
              <w:adjustRightInd w:val="0"/>
              <w:jc w:val="both"/>
              <w:rPr>
                <w:b/>
                <w:bCs/>
              </w:rPr>
            </w:pPr>
            <w:r w:rsidRPr="00A443AA">
              <w:rPr>
                <w:b/>
                <w:bCs/>
              </w:rPr>
              <w:t xml:space="preserve">Для чтения и изучения (по выбору преподавателя и студентов) </w:t>
            </w:r>
          </w:p>
          <w:p w:rsidR="00786784" w:rsidRPr="00A443AA" w:rsidRDefault="00786784" w:rsidP="00786784">
            <w:pPr>
              <w:autoSpaceDE w:val="0"/>
              <w:autoSpaceDN w:val="0"/>
              <w:adjustRightInd w:val="0"/>
              <w:jc w:val="both"/>
              <w:rPr>
                <w:bCs/>
              </w:rPr>
            </w:pPr>
            <w:r w:rsidRPr="00A443AA">
              <w:rPr>
                <w:bCs/>
              </w:rPr>
              <w:t>В.Шаламов. «Сентенция», «Надгробное слово», «Крест».</w:t>
            </w:r>
          </w:p>
          <w:p w:rsidR="00786784" w:rsidRPr="00A443AA" w:rsidRDefault="00786784" w:rsidP="00786784">
            <w:pPr>
              <w:autoSpaceDE w:val="0"/>
              <w:autoSpaceDN w:val="0"/>
              <w:adjustRightInd w:val="0"/>
              <w:jc w:val="both"/>
              <w:rPr>
                <w:bCs/>
                <w:i/>
              </w:rPr>
            </w:pPr>
            <w:r w:rsidRPr="00A443AA">
              <w:rPr>
                <w:bCs/>
              </w:rPr>
              <w:t xml:space="preserve"> В.Шукшин. </w:t>
            </w:r>
            <w:r w:rsidRPr="00A443AA">
              <w:rPr>
                <w:bCs/>
                <w:i/>
              </w:rPr>
              <w:t xml:space="preserve">«Выбираю деревню на жительство», «Срезал», «Чудик». </w:t>
            </w:r>
          </w:p>
          <w:p w:rsidR="00786784" w:rsidRPr="00A443AA" w:rsidRDefault="00786784" w:rsidP="00786784">
            <w:pPr>
              <w:autoSpaceDE w:val="0"/>
              <w:autoSpaceDN w:val="0"/>
              <w:adjustRightInd w:val="0"/>
              <w:jc w:val="both"/>
              <w:rPr>
                <w:bCs/>
              </w:rPr>
            </w:pPr>
            <w:r w:rsidRPr="00A443AA">
              <w:rPr>
                <w:bCs/>
              </w:rPr>
              <w:t xml:space="preserve">В.В.Быков. «Сотников». В.Распутин. «Прощание с Матерой». </w:t>
            </w:r>
          </w:p>
          <w:p w:rsidR="00786784" w:rsidRPr="00A443AA" w:rsidRDefault="00786784" w:rsidP="00786784">
            <w:pPr>
              <w:autoSpaceDE w:val="0"/>
              <w:autoSpaceDN w:val="0"/>
              <w:adjustRightInd w:val="0"/>
              <w:jc w:val="both"/>
              <w:rPr>
                <w:b/>
                <w:bCs/>
              </w:rPr>
            </w:pPr>
            <w:r w:rsidRPr="00A443AA">
              <w:rPr>
                <w:b/>
                <w:bCs/>
              </w:rPr>
              <w:t xml:space="preserve">Для чтения и обсуждения </w:t>
            </w:r>
            <w:r w:rsidRPr="00F6000C">
              <w:rPr>
                <w:bCs/>
              </w:rPr>
              <w:t>(по выбору преподавателя и студентов)</w:t>
            </w:r>
            <w:r>
              <w:rPr>
                <w:bCs/>
              </w:rPr>
              <w:t>.</w:t>
            </w:r>
          </w:p>
          <w:p w:rsidR="00786784" w:rsidRPr="00A443AA" w:rsidRDefault="00786784" w:rsidP="00786784">
            <w:pPr>
              <w:autoSpaceDE w:val="0"/>
              <w:autoSpaceDN w:val="0"/>
              <w:adjustRightInd w:val="0"/>
              <w:jc w:val="both"/>
              <w:rPr>
                <w:bCs/>
              </w:rPr>
            </w:pPr>
            <w:r w:rsidRPr="00A443AA">
              <w:rPr>
                <w:bCs/>
              </w:rPr>
              <w:t xml:space="preserve"> К.Г.Паустовский. «Корабельная роща». </w:t>
            </w:r>
          </w:p>
          <w:p w:rsidR="00786784" w:rsidRPr="00A443AA" w:rsidRDefault="00786784" w:rsidP="00786784">
            <w:pPr>
              <w:autoSpaceDE w:val="0"/>
              <w:autoSpaceDN w:val="0"/>
              <w:adjustRightInd w:val="0"/>
              <w:jc w:val="both"/>
              <w:rPr>
                <w:bCs/>
              </w:rPr>
            </w:pPr>
            <w:r w:rsidRPr="00A443AA">
              <w:rPr>
                <w:bCs/>
              </w:rPr>
              <w:t xml:space="preserve">В.Солоухин. «Владимирские проселки». </w:t>
            </w:r>
          </w:p>
          <w:p w:rsidR="00786784" w:rsidRPr="00A443AA" w:rsidRDefault="00786784" w:rsidP="00786784">
            <w:pPr>
              <w:autoSpaceDE w:val="0"/>
              <w:autoSpaceDN w:val="0"/>
              <w:adjustRightInd w:val="0"/>
              <w:jc w:val="both"/>
              <w:rPr>
                <w:bCs/>
              </w:rPr>
            </w:pPr>
            <w:r w:rsidRPr="00A443AA">
              <w:rPr>
                <w:bCs/>
              </w:rPr>
              <w:t xml:space="preserve">О.Берггольц. «Дневные звезды». </w:t>
            </w:r>
          </w:p>
          <w:p w:rsidR="00786784" w:rsidRPr="00A443AA" w:rsidRDefault="00786784" w:rsidP="00786784">
            <w:pPr>
              <w:autoSpaceDE w:val="0"/>
              <w:autoSpaceDN w:val="0"/>
              <w:adjustRightInd w:val="0"/>
              <w:jc w:val="both"/>
              <w:rPr>
                <w:bCs/>
              </w:rPr>
            </w:pPr>
            <w:r w:rsidRPr="00A443AA">
              <w:rPr>
                <w:bCs/>
              </w:rPr>
              <w:t xml:space="preserve">А.Гладилин. «Хроника времен Виктора Подгурского». </w:t>
            </w:r>
          </w:p>
          <w:p w:rsidR="00786784" w:rsidRPr="00A443AA" w:rsidRDefault="00786784" w:rsidP="00786784">
            <w:pPr>
              <w:autoSpaceDE w:val="0"/>
              <w:autoSpaceDN w:val="0"/>
              <w:adjustRightInd w:val="0"/>
              <w:jc w:val="both"/>
              <w:rPr>
                <w:bCs/>
              </w:rPr>
            </w:pPr>
            <w:r w:rsidRPr="00A443AA">
              <w:rPr>
                <w:bCs/>
              </w:rPr>
              <w:t>В.Аксенов. «Коллеги», «Звездный билет».</w:t>
            </w:r>
          </w:p>
          <w:p w:rsidR="00786784" w:rsidRPr="00A443AA" w:rsidRDefault="00786784" w:rsidP="00786784">
            <w:pPr>
              <w:autoSpaceDE w:val="0"/>
              <w:autoSpaceDN w:val="0"/>
              <w:adjustRightInd w:val="0"/>
              <w:jc w:val="both"/>
              <w:rPr>
                <w:bCs/>
              </w:rPr>
            </w:pPr>
            <w:r w:rsidRPr="00A443AA">
              <w:rPr>
                <w:bCs/>
              </w:rPr>
              <w:t xml:space="preserve"> А.Кузнецов «У себя дома». </w:t>
            </w:r>
          </w:p>
          <w:p w:rsidR="00786784" w:rsidRPr="00A443AA" w:rsidRDefault="00786784" w:rsidP="00786784">
            <w:pPr>
              <w:autoSpaceDE w:val="0"/>
              <w:autoSpaceDN w:val="0"/>
              <w:adjustRightInd w:val="0"/>
              <w:jc w:val="both"/>
              <w:rPr>
                <w:bCs/>
              </w:rPr>
            </w:pPr>
            <w:r w:rsidRPr="00A443AA">
              <w:rPr>
                <w:bCs/>
              </w:rPr>
              <w:t xml:space="preserve">Ю.Казаков. «Манька», «Поморка». </w:t>
            </w:r>
          </w:p>
          <w:p w:rsidR="00786784" w:rsidRPr="00A443AA" w:rsidRDefault="00786784" w:rsidP="00786784">
            <w:pPr>
              <w:autoSpaceDE w:val="0"/>
              <w:autoSpaceDN w:val="0"/>
              <w:adjustRightInd w:val="0"/>
              <w:jc w:val="both"/>
              <w:rPr>
                <w:bCs/>
              </w:rPr>
            </w:pPr>
            <w:r w:rsidRPr="00A443AA">
              <w:rPr>
                <w:bCs/>
              </w:rPr>
              <w:t xml:space="preserve">Д. Дудинцев. «Не хлебом единым», «Белые одежды». </w:t>
            </w:r>
          </w:p>
          <w:p w:rsidR="00786784" w:rsidRPr="00A443AA" w:rsidRDefault="00786784" w:rsidP="00786784">
            <w:pPr>
              <w:autoSpaceDE w:val="0"/>
              <w:autoSpaceDN w:val="0"/>
              <w:adjustRightInd w:val="0"/>
              <w:jc w:val="both"/>
              <w:rPr>
                <w:bCs/>
              </w:rPr>
            </w:pPr>
            <w:r w:rsidRPr="00A443AA">
              <w:rPr>
                <w:bCs/>
              </w:rPr>
              <w:t xml:space="preserve">Д.Гранин. «Иду на грозу». «Картина». </w:t>
            </w:r>
          </w:p>
          <w:p w:rsidR="00786784" w:rsidRPr="00A443AA" w:rsidRDefault="00786784" w:rsidP="00786784">
            <w:pPr>
              <w:autoSpaceDE w:val="0"/>
              <w:autoSpaceDN w:val="0"/>
              <w:adjustRightInd w:val="0"/>
              <w:jc w:val="both"/>
              <w:rPr>
                <w:bCs/>
              </w:rPr>
            </w:pPr>
            <w:r w:rsidRPr="00A443AA">
              <w:rPr>
                <w:bCs/>
              </w:rPr>
              <w:t xml:space="preserve">Ф.А.Абрамов. «Пелагея», «Алька», «Деревянные кони». </w:t>
            </w:r>
          </w:p>
          <w:p w:rsidR="00786784" w:rsidRPr="00A443AA" w:rsidRDefault="00786784" w:rsidP="00786784">
            <w:pPr>
              <w:autoSpaceDE w:val="0"/>
              <w:autoSpaceDN w:val="0"/>
              <w:adjustRightInd w:val="0"/>
              <w:jc w:val="both"/>
              <w:rPr>
                <w:bCs/>
              </w:rPr>
            </w:pPr>
            <w:r w:rsidRPr="00A443AA">
              <w:rPr>
                <w:bCs/>
              </w:rPr>
              <w:t>В.Белов. «Плотницкие рассказы».</w:t>
            </w:r>
          </w:p>
          <w:p w:rsidR="00786784" w:rsidRPr="00A443AA" w:rsidRDefault="00786784" w:rsidP="00786784">
            <w:pPr>
              <w:autoSpaceDE w:val="0"/>
              <w:autoSpaceDN w:val="0"/>
              <w:adjustRightInd w:val="0"/>
              <w:jc w:val="both"/>
              <w:rPr>
                <w:bCs/>
              </w:rPr>
            </w:pPr>
            <w:r w:rsidRPr="00A443AA">
              <w:rPr>
                <w:bCs/>
              </w:rPr>
              <w:t xml:space="preserve"> Ю.Домбровский. «Хранитель древностей», «Факультет ненужных вещей». </w:t>
            </w:r>
          </w:p>
          <w:p w:rsidR="00786784" w:rsidRPr="00A443AA" w:rsidRDefault="00786784" w:rsidP="00786784">
            <w:pPr>
              <w:autoSpaceDE w:val="0"/>
              <w:autoSpaceDN w:val="0"/>
              <w:adjustRightInd w:val="0"/>
              <w:jc w:val="both"/>
              <w:rPr>
                <w:bCs/>
              </w:rPr>
            </w:pPr>
            <w:r w:rsidRPr="00A443AA">
              <w:rPr>
                <w:bCs/>
              </w:rPr>
              <w:t xml:space="preserve">Е.Гинзбург. «Крутой маршрут». </w:t>
            </w:r>
          </w:p>
          <w:p w:rsidR="00786784" w:rsidRPr="00A443AA" w:rsidRDefault="00786784" w:rsidP="00786784">
            <w:pPr>
              <w:autoSpaceDE w:val="0"/>
              <w:autoSpaceDN w:val="0"/>
              <w:adjustRightInd w:val="0"/>
              <w:jc w:val="both"/>
              <w:rPr>
                <w:bCs/>
              </w:rPr>
            </w:pPr>
            <w:r w:rsidRPr="00A443AA">
              <w:rPr>
                <w:bCs/>
              </w:rPr>
              <w:lastRenderedPageBreak/>
              <w:t xml:space="preserve">Г.Владимов. «Верный Руслан». </w:t>
            </w:r>
          </w:p>
          <w:p w:rsidR="00786784" w:rsidRPr="00A443AA" w:rsidRDefault="00786784" w:rsidP="00786784">
            <w:pPr>
              <w:autoSpaceDE w:val="0"/>
              <w:autoSpaceDN w:val="0"/>
              <w:adjustRightInd w:val="0"/>
              <w:jc w:val="both"/>
              <w:rPr>
                <w:bCs/>
              </w:rPr>
            </w:pPr>
            <w:r w:rsidRPr="00A443AA">
              <w:rPr>
                <w:bCs/>
              </w:rPr>
              <w:t xml:space="preserve">Ю.Бондарев. «Горячий снег». </w:t>
            </w:r>
          </w:p>
          <w:p w:rsidR="00786784" w:rsidRPr="00A443AA" w:rsidRDefault="00786784" w:rsidP="00786784">
            <w:pPr>
              <w:autoSpaceDE w:val="0"/>
              <w:autoSpaceDN w:val="0"/>
              <w:adjustRightInd w:val="0"/>
              <w:jc w:val="both"/>
              <w:rPr>
                <w:bCs/>
              </w:rPr>
            </w:pPr>
            <w:r w:rsidRPr="00A443AA">
              <w:rPr>
                <w:bCs/>
              </w:rPr>
              <w:t xml:space="preserve">В.Богомолов. «Момент истины». </w:t>
            </w:r>
          </w:p>
          <w:p w:rsidR="00786784" w:rsidRPr="00A443AA" w:rsidRDefault="00786784" w:rsidP="00786784">
            <w:pPr>
              <w:autoSpaceDE w:val="0"/>
              <w:autoSpaceDN w:val="0"/>
              <w:adjustRightInd w:val="0"/>
              <w:jc w:val="both"/>
              <w:rPr>
                <w:bCs/>
              </w:rPr>
            </w:pPr>
            <w:r w:rsidRPr="00A443AA">
              <w:rPr>
                <w:bCs/>
              </w:rPr>
              <w:t xml:space="preserve">В.Кондратьев. «Сашка». </w:t>
            </w:r>
          </w:p>
          <w:p w:rsidR="00786784" w:rsidRPr="00A443AA" w:rsidRDefault="00786784" w:rsidP="00786784">
            <w:pPr>
              <w:autoSpaceDE w:val="0"/>
              <w:autoSpaceDN w:val="0"/>
              <w:adjustRightInd w:val="0"/>
              <w:jc w:val="both"/>
              <w:rPr>
                <w:bCs/>
              </w:rPr>
            </w:pPr>
            <w:r w:rsidRPr="00A443AA">
              <w:rPr>
                <w:bCs/>
              </w:rPr>
              <w:t xml:space="preserve">К.Воробьев. «Крик», «Убиты под Москвой». </w:t>
            </w:r>
          </w:p>
          <w:p w:rsidR="00786784" w:rsidRPr="00A443AA" w:rsidRDefault="00786784" w:rsidP="00786784">
            <w:pPr>
              <w:autoSpaceDE w:val="0"/>
              <w:autoSpaceDN w:val="0"/>
              <w:adjustRightInd w:val="0"/>
              <w:jc w:val="both"/>
              <w:rPr>
                <w:bCs/>
              </w:rPr>
            </w:pPr>
            <w:r w:rsidRPr="00A443AA">
              <w:rPr>
                <w:bCs/>
              </w:rPr>
              <w:t>А. и Б. Стругацкие. «Повесть о дружбе и недружбе».</w:t>
            </w:r>
          </w:p>
          <w:p w:rsidR="00786784" w:rsidRPr="00A443AA" w:rsidRDefault="00786784" w:rsidP="00786784">
            <w:pPr>
              <w:autoSpaceDE w:val="0"/>
              <w:autoSpaceDN w:val="0"/>
              <w:adjustRightInd w:val="0"/>
              <w:jc w:val="both"/>
              <w:rPr>
                <w:bCs/>
              </w:rPr>
            </w:pPr>
            <w:r w:rsidRPr="00A443AA">
              <w:rPr>
                <w:bCs/>
              </w:rPr>
              <w:t xml:space="preserve"> В.Шукшин. «Я пришел дать вам волю». </w:t>
            </w:r>
          </w:p>
          <w:p w:rsidR="00786784" w:rsidRPr="00A443AA" w:rsidRDefault="00786784" w:rsidP="00786784">
            <w:pPr>
              <w:autoSpaceDE w:val="0"/>
              <w:autoSpaceDN w:val="0"/>
              <w:adjustRightInd w:val="0"/>
              <w:jc w:val="both"/>
              <w:rPr>
                <w:bCs/>
              </w:rPr>
            </w:pPr>
            <w:r w:rsidRPr="00A443AA">
              <w:rPr>
                <w:bCs/>
              </w:rPr>
              <w:t>Ю.Трифонов. «Обмен», «Другая жизнь».</w:t>
            </w:r>
          </w:p>
          <w:p w:rsidR="00786784" w:rsidRPr="00A443AA" w:rsidRDefault="00786784" w:rsidP="00786784">
            <w:pPr>
              <w:autoSpaceDE w:val="0"/>
              <w:autoSpaceDN w:val="0"/>
              <w:adjustRightInd w:val="0"/>
              <w:jc w:val="both"/>
              <w:rPr>
                <w:bCs/>
              </w:rPr>
            </w:pPr>
            <w:r w:rsidRPr="00A443AA">
              <w:rPr>
                <w:bCs/>
              </w:rPr>
              <w:t xml:space="preserve"> А.Битов. «Пушкинский дом». </w:t>
            </w:r>
          </w:p>
          <w:p w:rsidR="00786784" w:rsidRPr="00A443AA" w:rsidRDefault="00786784" w:rsidP="00786784">
            <w:pPr>
              <w:autoSpaceDE w:val="0"/>
              <w:autoSpaceDN w:val="0"/>
              <w:adjustRightInd w:val="0"/>
              <w:jc w:val="both"/>
              <w:rPr>
                <w:bCs/>
              </w:rPr>
            </w:pPr>
            <w:r w:rsidRPr="00A443AA">
              <w:rPr>
                <w:bCs/>
              </w:rPr>
              <w:t xml:space="preserve">В. Ерофеев. «Москва—Петушки». </w:t>
            </w:r>
          </w:p>
          <w:p w:rsidR="00786784" w:rsidRPr="00A443AA" w:rsidRDefault="00786784" w:rsidP="00786784">
            <w:pPr>
              <w:autoSpaceDE w:val="0"/>
              <w:autoSpaceDN w:val="0"/>
              <w:adjustRightInd w:val="0"/>
              <w:jc w:val="both"/>
              <w:rPr>
                <w:bCs/>
              </w:rPr>
            </w:pPr>
            <w:r w:rsidRPr="00A443AA">
              <w:rPr>
                <w:bCs/>
              </w:rPr>
              <w:t xml:space="preserve">Ч.Айтматов. «Буранный полустанок». </w:t>
            </w:r>
          </w:p>
          <w:p w:rsidR="00786784" w:rsidRPr="00A443AA" w:rsidRDefault="00786784" w:rsidP="00786784">
            <w:pPr>
              <w:autoSpaceDE w:val="0"/>
              <w:autoSpaceDN w:val="0"/>
              <w:adjustRightInd w:val="0"/>
              <w:jc w:val="both"/>
              <w:rPr>
                <w:bCs/>
              </w:rPr>
            </w:pPr>
            <w:r w:rsidRPr="00A443AA">
              <w:rPr>
                <w:bCs/>
              </w:rPr>
              <w:t xml:space="preserve">А.Ким. «Белка». </w:t>
            </w:r>
          </w:p>
          <w:p w:rsidR="00786784" w:rsidRDefault="00786784" w:rsidP="00786784">
            <w:pPr>
              <w:autoSpaceDE w:val="0"/>
              <w:autoSpaceDN w:val="0"/>
              <w:adjustRightInd w:val="0"/>
              <w:jc w:val="both"/>
              <w:rPr>
                <w:b/>
                <w:bCs/>
              </w:rPr>
            </w:pPr>
            <w:r w:rsidRPr="00A443AA">
              <w:rPr>
                <w:b/>
                <w:bCs/>
              </w:rPr>
              <w:t xml:space="preserve">Литература народов России </w:t>
            </w:r>
          </w:p>
          <w:p w:rsidR="00786784" w:rsidRPr="00A443AA" w:rsidRDefault="00786784" w:rsidP="00786784">
            <w:pPr>
              <w:autoSpaceDE w:val="0"/>
              <w:autoSpaceDN w:val="0"/>
              <w:adjustRightInd w:val="0"/>
              <w:jc w:val="both"/>
              <w:rPr>
                <w:bCs/>
              </w:rPr>
            </w:pPr>
            <w:r w:rsidRPr="00A443AA">
              <w:rPr>
                <w:bCs/>
              </w:rPr>
              <w:t xml:space="preserve">Ю.Рытхэу. «Сон в начале тумана». </w:t>
            </w:r>
          </w:p>
          <w:p w:rsidR="00786784" w:rsidRPr="00A443AA" w:rsidRDefault="00786784" w:rsidP="00786784">
            <w:pPr>
              <w:tabs>
                <w:tab w:val="left" w:pos="7420"/>
              </w:tabs>
              <w:autoSpaceDE w:val="0"/>
              <w:autoSpaceDN w:val="0"/>
              <w:adjustRightInd w:val="0"/>
              <w:jc w:val="both"/>
              <w:rPr>
                <w:bCs/>
              </w:rPr>
            </w:pPr>
            <w:r w:rsidRPr="00A443AA">
              <w:rPr>
                <w:b/>
                <w:bCs/>
              </w:rPr>
              <w:t xml:space="preserve">Зарубежная литература: </w:t>
            </w:r>
            <w:r w:rsidRPr="00A443AA">
              <w:rPr>
                <w:bCs/>
              </w:rPr>
              <w:t xml:space="preserve">творчество Р.Шекли, Р.Брэдбери, С.Лема. </w:t>
            </w:r>
          </w:p>
          <w:p w:rsidR="00786784" w:rsidRDefault="00786784" w:rsidP="00786784">
            <w:pPr>
              <w:tabs>
                <w:tab w:val="left" w:pos="7420"/>
              </w:tabs>
              <w:autoSpaceDE w:val="0"/>
              <w:autoSpaceDN w:val="0"/>
              <w:adjustRightInd w:val="0"/>
              <w:jc w:val="both"/>
              <w:rPr>
                <w:b/>
                <w:bCs/>
              </w:rPr>
            </w:pPr>
            <w:r w:rsidRPr="00A443AA">
              <w:rPr>
                <w:b/>
                <w:bCs/>
              </w:rPr>
              <w:t xml:space="preserve">Повторение. </w:t>
            </w:r>
            <w:r w:rsidRPr="00A443AA">
              <w:rPr>
                <w:bCs/>
              </w:rPr>
              <w:t>Творчество прозаиков XIX — первой половины ХХ века.</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Теория литературы. </w:t>
            </w:r>
            <w:r w:rsidRPr="00A443AA">
              <w:rPr>
                <w:bCs/>
              </w:rPr>
              <w:t>Литературная традиция. Новаторство. Роман. Повесть. Рассказ. Новелла. Тематика и проблематика литературного произведения.</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Демонстрации. </w:t>
            </w:r>
            <w:r w:rsidRPr="00A443AA">
              <w:rPr>
                <w:bCs/>
              </w:rPr>
              <w:t>Творчество художников-пейзажистов ХХ века. Экранизация произведений прозаиков 1950—1980-х годов.</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Творческие задания. </w:t>
            </w:r>
            <w:r w:rsidRPr="00A443AA">
              <w:rPr>
                <w:bCs/>
              </w:rPr>
              <w:t>Исследование и подготовка доклада (сообщения или реферата): «</w:t>
            </w:r>
            <w:r w:rsidRPr="00A443AA">
              <w:rPr>
                <w:bCs/>
                <w:i/>
              </w:rPr>
              <w:t>Развитие автобиографической прозы в творчестве К.Паустовского, И.Эренбурга»</w:t>
            </w:r>
            <w:r w:rsidRPr="00A443AA">
              <w:rPr>
                <w:bCs/>
              </w:rPr>
              <w:t xml:space="preserve"> (автор по выбору); «Развитие жанра фантастики в произведениях А.Беляева, И.Ефремова, К.Булычева и др.» (автор по выбору);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w:t>
            </w:r>
            <w:r w:rsidRPr="00A443AA">
              <w:rPr>
                <w:bCs/>
                <w:i/>
              </w:rPr>
              <w:t>«Художественное своеобразие прозы В.Шукшина (по рассказам “Чудик”», “Выбираю деревню на жительство”, “Срезал”)»;</w:t>
            </w:r>
            <w:r w:rsidRPr="00A443AA">
              <w:rPr>
                <w:bCs/>
              </w:rPr>
              <w:t xml:space="preserve"> «Философский смысл повести В.Распутина “Прощание с Матерой” в контексте традиций русской литературы»</w:t>
            </w:r>
            <w:r w:rsidRPr="00A443AA">
              <w:rPr>
                <w:b/>
                <w:bCs/>
              </w:rPr>
              <w:t>.</w:t>
            </w:r>
          </w:p>
          <w:p w:rsidR="00786784" w:rsidRDefault="00786784" w:rsidP="00786784">
            <w:pPr>
              <w:tabs>
                <w:tab w:val="left" w:pos="7420"/>
              </w:tabs>
              <w:autoSpaceDE w:val="0"/>
              <w:autoSpaceDN w:val="0"/>
              <w:adjustRightInd w:val="0"/>
              <w:jc w:val="both"/>
              <w:rPr>
                <w:b/>
              </w:rPr>
            </w:pPr>
            <w:r w:rsidRPr="001E2C05">
              <w:rPr>
                <w:b/>
              </w:rPr>
              <w:t>Виды  учебной деятельности:</w:t>
            </w:r>
          </w:p>
          <w:p w:rsidR="00786784" w:rsidRPr="001E2C05" w:rsidRDefault="00786784" w:rsidP="00786784">
            <w:pPr>
              <w:tabs>
                <w:tab w:val="left" w:pos="7420"/>
              </w:tabs>
              <w:autoSpaceDE w:val="0"/>
              <w:autoSpaceDN w:val="0"/>
              <w:adjustRightInd w:val="0"/>
              <w:jc w:val="both"/>
              <w:rPr>
                <w:b/>
                <w:bCs/>
                <w:lang w:eastAsia="en-US"/>
              </w:rPr>
            </w:pPr>
            <w:r w:rsidRPr="001E2C05">
              <w:rPr>
                <w:lang w:eastAsia="en-US"/>
              </w:rPr>
              <w:t xml:space="preserve"> Аудирование;  групповая аналитическая работа с текстами произведений; выразительное </w:t>
            </w:r>
            <w:r w:rsidRPr="001E2C05">
              <w:rPr>
                <w:lang w:eastAsia="en-US"/>
              </w:rPr>
              <w:lastRenderedPageBreak/>
              <w:t>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lastRenderedPageBreak/>
              <w:t>2</w:t>
            </w:r>
          </w:p>
        </w:tc>
      </w:tr>
      <w:tr w:rsidR="00786784" w:rsidRPr="001E2C05" w:rsidTr="00786784">
        <w:trPr>
          <w:trHeight w:val="1113"/>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8.3 Творчество поэтов в 1950-1980-е годы</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786784" w:rsidRDefault="00786784" w:rsidP="00786784">
            <w:pPr>
              <w:autoSpaceDE w:val="0"/>
              <w:autoSpaceDN w:val="0"/>
              <w:adjustRightInd w:val="0"/>
              <w:jc w:val="both"/>
              <w:rPr>
                <w:bCs/>
              </w:rPr>
            </w:pPr>
            <w:r w:rsidRPr="001E2C05">
              <w:rPr>
                <w:bCs/>
              </w:rPr>
              <w:t xml:space="preserve">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w:t>
            </w:r>
          </w:p>
          <w:p w:rsidR="00786784" w:rsidRPr="001E2C05" w:rsidRDefault="00786784" w:rsidP="00786784">
            <w:pPr>
              <w:autoSpaceDE w:val="0"/>
              <w:autoSpaceDN w:val="0"/>
              <w:adjustRightInd w:val="0"/>
              <w:jc w:val="both"/>
              <w:rPr>
                <w:bCs/>
              </w:rPr>
            </w:pPr>
            <w:r w:rsidRPr="001E2C05">
              <w:rPr>
                <w:bCs/>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786784" w:rsidRDefault="00786784" w:rsidP="00786784">
            <w:pPr>
              <w:autoSpaceDE w:val="0"/>
              <w:autoSpaceDN w:val="0"/>
              <w:adjustRightInd w:val="0"/>
              <w:jc w:val="both"/>
              <w:rPr>
                <w:bCs/>
              </w:rPr>
            </w:pPr>
            <w:r w:rsidRPr="001E2C05">
              <w:rPr>
                <w:bCs/>
              </w:rPr>
              <w:t>в лирике Н. Рубцова.</w:t>
            </w:r>
          </w:p>
          <w:p w:rsidR="00786784" w:rsidRDefault="00786784" w:rsidP="00786784">
            <w:pPr>
              <w:autoSpaceDE w:val="0"/>
              <w:autoSpaceDN w:val="0"/>
              <w:adjustRightInd w:val="0"/>
              <w:jc w:val="both"/>
              <w:rPr>
                <w:bCs/>
              </w:rPr>
            </w:pPr>
            <w:r w:rsidRPr="001E2C05">
              <w:rPr>
                <w:bCs/>
              </w:rPr>
              <w:t xml:space="preserve">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786784" w:rsidRDefault="00786784" w:rsidP="00786784">
            <w:pPr>
              <w:autoSpaceDE w:val="0"/>
              <w:autoSpaceDN w:val="0"/>
              <w:adjustRightInd w:val="0"/>
              <w:jc w:val="both"/>
              <w:rPr>
                <w:bCs/>
              </w:rPr>
            </w:pPr>
            <w:r w:rsidRPr="001E2C05">
              <w:rPr>
                <w:bCs/>
              </w:rPr>
              <w:t xml:space="preserve">Поэзия Б. Окуджавы: художественные средства создания образа, своеобразие лирического героя. Тема войны, образы Москвы и Арбата в поэзии Б. Окуджавы. </w:t>
            </w:r>
          </w:p>
          <w:p w:rsidR="00786784" w:rsidRPr="001E2C05" w:rsidRDefault="00786784" w:rsidP="00786784">
            <w:pPr>
              <w:autoSpaceDE w:val="0"/>
              <w:autoSpaceDN w:val="0"/>
              <w:adjustRightInd w:val="0"/>
              <w:jc w:val="both"/>
              <w:rPr>
                <w:b/>
                <w:bCs/>
              </w:rPr>
            </w:pPr>
            <w:r w:rsidRPr="001E2C05">
              <w:rPr>
                <w:bCs/>
              </w:rPr>
              <w:t>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786784" w:rsidRPr="00F6000C" w:rsidRDefault="00786784" w:rsidP="00786784">
            <w:pPr>
              <w:autoSpaceDE w:val="0"/>
              <w:autoSpaceDN w:val="0"/>
              <w:adjustRightInd w:val="0"/>
              <w:jc w:val="both"/>
              <w:rPr>
                <w:bCs/>
              </w:rPr>
            </w:pPr>
            <w:r w:rsidRPr="00462347">
              <w:rPr>
                <w:b/>
                <w:bCs/>
              </w:rPr>
              <w:t xml:space="preserve">Для чтения и изучения </w:t>
            </w:r>
            <w:r w:rsidRPr="00F6000C">
              <w:rPr>
                <w:bCs/>
              </w:rPr>
              <w:t xml:space="preserve">(по выбору преподавателя) </w:t>
            </w:r>
          </w:p>
          <w:p w:rsidR="00786784" w:rsidRPr="00462347" w:rsidRDefault="00786784" w:rsidP="00786784">
            <w:pPr>
              <w:autoSpaceDE w:val="0"/>
              <w:autoSpaceDN w:val="0"/>
              <w:adjustRightInd w:val="0"/>
              <w:jc w:val="both"/>
              <w:rPr>
                <w:bCs/>
              </w:rPr>
            </w:pPr>
            <w:r w:rsidRPr="00462347">
              <w:rPr>
                <w:b/>
                <w:bCs/>
                <w:i/>
              </w:rPr>
              <w:t>Н.Рубцов</w:t>
            </w:r>
            <w:r w:rsidRPr="00462347">
              <w:rPr>
                <w:b/>
                <w:bCs/>
              </w:rPr>
              <w:t xml:space="preserve">. </w:t>
            </w:r>
            <w:r w:rsidRPr="00462347">
              <w:rPr>
                <w:bCs/>
              </w:rPr>
              <w:t xml:space="preserve">Стихотворения: «Березы», «Поэзия», «Оттепель», «Не пришла», «О чем писать?…», «Сергей Есенин», «В гостях», «Грани». </w:t>
            </w:r>
          </w:p>
          <w:p w:rsidR="00786784" w:rsidRDefault="00786784" w:rsidP="00786784">
            <w:pPr>
              <w:autoSpaceDE w:val="0"/>
              <w:autoSpaceDN w:val="0"/>
              <w:adjustRightInd w:val="0"/>
              <w:jc w:val="both"/>
              <w:rPr>
                <w:b/>
                <w:bCs/>
              </w:rPr>
            </w:pPr>
            <w:r w:rsidRPr="00462347">
              <w:rPr>
                <w:b/>
                <w:bCs/>
                <w:i/>
              </w:rPr>
              <w:t>Б.Окуджава</w:t>
            </w:r>
            <w:r w:rsidRPr="00462347">
              <w:rPr>
                <w:b/>
                <w:bCs/>
              </w:rPr>
              <w:t xml:space="preserve">. </w:t>
            </w:r>
            <w:r w:rsidRPr="00462347">
              <w:rPr>
                <w:bCs/>
              </w:rPr>
              <w:t>Стихотворения: «Арбатский дворик», «Арбатский романс», «Ангелы», «Песня кавалергарда», «Мы за ценой не постоим…».</w:t>
            </w:r>
            <w:r w:rsidRPr="00462347">
              <w:rPr>
                <w:b/>
                <w:bCs/>
              </w:rPr>
              <w:t xml:space="preserve"> </w:t>
            </w:r>
          </w:p>
          <w:p w:rsidR="00786784" w:rsidRDefault="00786784" w:rsidP="00786784">
            <w:pPr>
              <w:autoSpaceDE w:val="0"/>
              <w:autoSpaceDN w:val="0"/>
              <w:adjustRightInd w:val="0"/>
              <w:jc w:val="both"/>
              <w:rPr>
                <w:b/>
                <w:bCs/>
              </w:rPr>
            </w:pPr>
            <w:r w:rsidRPr="00462347">
              <w:rPr>
                <w:b/>
                <w:bCs/>
                <w:i/>
              </w:rPr>
              <w:t>А.Вознесенский</w:t>
            </w:r>
            <w:r w:rsidRPr="00462347">
              <w:rPr>
                <w:b/>
                <w:bCs/>
              </w:rPr>
              <w:t xml:space="preserve">. </w:t>
            </w:r>
            <w:r w:rsidRPr="00462347">
              <w:rPr>
                <w:bCs/>
              </w:rPr>
              <w:t>Стихотворения: «Гойя», «Дорогие литсобратья», «Автопортрет», «Гитара», «Смерть Шукшина», «Памятник».</w:t>
            </w:r>
            <w:r w:rsidRPr="00462347">
              <w:rPr>
                <w:b/>
                <w:bCs/>
              </w:rPr>
              <w:t xml:space="preserve"> </w:t>
            </w:r>
          </w:p>
          <w:p w:rsidR="00786784" w:rsidRPr="00F6000C" w:rsidRDefault="00786784" w:rsidP="00786784">
            <w:pPr>
              <w:autoSpaceDE w:val="0"/>
              <w:autoSpaceDN w:val="0"/>
              <w:adjustRightInd w:val="0"/>
              <w:jc w:val="both"/>
              <w:rPr>
                <w:b/>
                <w:bCs/>
              </w:rPr>
            </w:pPr>
            <w:r w:rsidRPr="00F6000C">
              <w:rPr>
                <w:b/>
                <w:bCs/>
              </w:rPr>
              <w:t>Литература народов России</w:t>
            </w:r>
          </w:p>
          <w:p w:rsidR="00786784" w:rsidRPr="00462347" w:rsidRDefault="00786784" w:rsidP="00786784">
            <w:pPr>
              <w:autoSpaceDE w:val="0"/>
              <w:autoSpaceDN w:val="0"/>
              <w:adjustRightInd w:val="0"/>
              <w:jc w:val="both"/>
              <w:rPr>
                <w:bCs/>
              </w:rPr>
            </w:pPr>
            <w:r w:rsidRPr="00462347">
              <w:rPr>
                <w:bCs/>
              </w:rPr>
              <w:t xml:space="preserve"> </w:t>
            </w:r>
            <w:r w:rsidRPr="00462347">
              <w:rPr>
                <w:b/>
                <w:bCs/>
                <w:i/>
              </w:rPr>
              <w:t>Р.Гамзатов</w:t>
            </w:r>
            <w:r w:rsidRPr="00462347">
              <w:rPr>
                <w:b/>
                <w:bCs/>
              </w:rPr>
              <w:t>.</w:t>
            </w:r>
            <w:r w:rsidRPr="00462347">
              <w:rPr>
                <w:bCs/>
              </w:rPr>
              <w:t xml:space="preserve"> Стихотворения: «Журавли», «Есть глаза у цветов», «И люблю малиновый рассвет я…», «Не торопись». </w:t>
            </w:r>
          </w:p>
          <w:p w:rsidR="00786784" w:rsidRPr="00462347" w:rsidRDefault="00786784" w:rsidP="00786784">
            <w:pPr>
              <w:autoSpaceDE w:val="0"/>
              <w:autoSpaceDN w:val="0"/>
              <w:adjustRightInd w:val="0"/>
              <w:jc w:val="both"/>
              <w:rPr>
                <w:bCs/>
              </w:rPr>
            </w:pPr>
            <w:r w:rsidRPr="00462347">
              <w:rPr>
                <w:b/>
                <w:bCs/>
                <w:i/>
              </w:rPr>
              <w:t>Г.</w:t>
            </w:r>
            <w:r>
              <w:rPr>
                <w:b/>
                <w:bCs/>
                <w:i/>
              </w:rPr>
              <w:t xml:space="preserve"> </w:t>
            </w:r>
            <w:r w:rsidRPr="00462347">
              <w:rPr>
                <w:b/>
                <w:bCs/>
                <w:i/>
              </w:rPr>
              <w:t>Айги.</w:t>
            </w:r>
            <w:r w:rsidRPr="00462347">
              <w:rPr>
                <w:bCs/>
              </w:rPr>
              <w:t xml:space="preserve"> Произведения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М. Светлов. Произведения по выбору.</w:t>
            </w:r>
          </w:p>
          <w:p w:rsidR="00786784" w:rsidRPr="001E2C05" w:rsidRDefault="00786784" w:rsidP="00786784">
            <w:pPr>
              <w:autoSpaceDE w:val="0"/>
              <w:autoSpaceDN w:val="0"/>
              <w:adjustRightInd w:val="0"/>
              <w:jc w:val="both"/>
              <w:rPr>
                <w:bCs/>
              </w:rPr>
            </w:pPr>
            <w:r w:rsidRPr="001E2C05">
              <w:rPr>
                <w:bCs/>
              </w:rPr>
              <w:t>Н. Заболоцкий. Произведения по выбору.</w:t>
            </w:r>
          </w:p>
          <w:p w:rsidR="00786784" w:rsidRPr="001E2C05" w:rsidRDefault="00786784" w:rsidP="00786784">
            <w:pPr>
              <w:autoSpaceDE w:val="0"/>
              <w:autoSpaceDN w:val="0"/>
              <w:adjustRightInd w:val="0"/>
              <w:jc w:val="both"/>
              <w:rPr>
                <w:bCs/>
              </w:rPr>
            </w:pPr>
            <w:r w:rsidRPr="001E2C05">
              <w:rPr>
                <w:bCs/>
              </w:rPr>
              <w:t>Ю. Друнина. Произведения по выбору.</w:t>
            </w:r>
          </w:p>
          <w:p w:rsidR="00786784" w:rsidRPr="001E2C05" w:rsidRDefault="00786784" w:rsidP="00786784">
            <w:pPr>
              <w:autoSpaceDE w:val="0"/>
              <w:autoSpaceDN w:val="0"/>
              <w:adjustRightInd w:val="0"/>
              <w:jc w:val="both"/>
              <w:rPr>
                <w:bCs/>
              </w:rPr>
            </w:pPr>
            <w:r w:rsidRPr="001E2C05">
              <w:rPr>
                <w:bCs/>
              </w:rPr>
              <w:t>Р. Рождественский. Произведения по выбору.</w:t>
            </w:r>
          </w:p>
          <w:p w:rsidR="00786784" w:rsidRPr="001E2C05" w:rsidRDefault="00786784" w:rsidP="00786784">
            <w:pPr>
              <w:autoSpaceDE w:val="0"/>
              <w:autoSpaceDN w:val="0"/>
              <w:adjustRightInd w:val="0"/>
              <w:jc w:val="both"/>
              <w:rPr>
                <w:bCs/>
              </w:rPr>
            </w:pPr>
            <w:r w:rsidRPr="001E2C05">
              <w:rPr>
                <w:bCs/>
              </w:rPr>
              <w:t>Е. Евтушенко. Произведения по выбору.</w:t>
            </w:r>
          </w:p>
          <w:p w:rsidR="00786784" w:rsidRPr="001E2C05" w:rsidRDefault="00786784" w:rsidP="00786784">
            <w:pPr>
              <w:autoSpaceDE w:val="0"/>
              <w:autoSpaceDN w:val="0"/>
              <w:adjustRightInd w:val="0"/>
              <w:jc w:val="both"/>
              <w:rPr>
                <w:bCs/>
              </w:rPr>
            </w:pPr>
            <w:r w:rsidRPr="001E2C05">
              <w:rPr>
                <w:bCs/>
              </w:rPr>
              <w:lastRenderedPageBreak/>
              <w:t>Ю. Кузнецов. Произведения по выбору.</w:t>
            </w:r>
          </w:p>
          <w:p w:rsidR="00786784" w:rsidRPr="001E2C05" w:rsidRDefault="00786784" w:rsidP="00786784">
            <w:pPr>
              <w:autoSpaceDE w:val="0"/>
              <w:autoSpaceDN w:val="0"/>
              <w:adjustRightInd w:val="0"/>
              <w:jc w:val="both"/>
              <w:rPr>
                <w:bCs/>
              </w:rPr>
            </w:pPr>
            <w:r w:rsidRPr="001E2C05">
              <w:rPr>
                <w:bCs/>
              </w:rPr>
              <w:t>Б. Ахмадулина. Произведения по выбору.</w:t>
            </w:r>
          </w:p>
          <w:p w:rsidR="00786784" w:rsidRPr="001E2C05" w:rsidRDefault="00786784" w:rsidP="00786784">
            <w:pPr>
              <w:autoSpaceDE w:val="0"/>
              <w:autoSpaceDN w:val="0"/>
              <w:adjustRightInd w:val="0"/>
              <w:jc w:val="both"/>
              <w:rPr>
                <w:bCs/>
              </w:rPr>
            </w:pPr>
            <w:r w:rsidRPr="001E2C05">
              <w:rPr>
                <w:bCs/>
              </w:rPr>
              <w:t>В. Некрасов. Произведения по выбору.</w:t>
            </w:r>
          </w:p>
          <w:p w:rsidR="00786784" w:rsidRPr="001E2C05" w:rsidRDefault="00786784" w:rsidP="00786784">
            <w:pPr>
              <w:autoSpaceDE w:val="0"/>
              <w:autoSpaceDN w:val="0"/>
              <w:adjustRightInd w:val="0"/>
              <w:jc w:val="both"/>
              <w:rPr>
                <w:bCs/>
              </w:rPr>
            </w:pPr>
            <w:r w:rsidRPr="001E2C05">
              <w:rPr>
                <w:bCs/>
              </w:rPr>
              <w:t>В. Высоцкий. Произведения по выбору.</w:t>
            </w:r>
          </w:p>
          <w:p w:rsidR="00786784" w:rsidRPr="001E2C05" w:rsidRDefault="00786784" w:rsidP="00786784">
            <w:pPr>
              <w:autoSpaceDE w:val="0"/>
              <w:autoSpaceDN w:val="0"/>
              <w:adjustRightInd w:val="0"/>
              <w:jc w:val="both"/>
              <w:rPr>
                <w:bCs/>
              </w:rPr>
            </w:pPr>
            <w:r w:rsidRPr="001E2C05">
              <w:rPr>
                <w:bCs/>
              </w:rPr>
              <w:t>Г. Айги. Произведения по выбору.</w:t>
            </w:r>
          </w:p>
          <w:p w:rsidR="00786784" w:rsidRPr="001E2C05" w:rsidRDefault="00786784" w:rsidP="00786784">
            <w:pPr>
              <w:autoSpaceDE w:val="0"/>
              <w:autoSpaceDN w:val="0"/>
              <w:adjustRightInd w:val="0"/>
              <w:jc w:val="both"/>
              <w:rPr>
                <w:bCs/>
              </w:rPr>
            </w:pPr>
            <w:r w:rsidRPr="001E2C05">
              <w:rPr>
                <w:bCs/>
              </w:rPr>
              <w:t>Д. Пригов. Произведения по выбору.</w:t>
            </w:r>
          </w:p>
          <w:p w:rsidR="00786784" w:rsidRPr="001E2C05" w:rsidRDefault="00786784" w:rsidP="00786784">
            <w:pPr>
              <w:autoSpaceDE w:val="0"/>
              <w:autoSpaceDN w:val="0"/>
              <w:adjustRightInd w:val="0"/>
              <w:jc w:val="both"/>
              <w:rPr>
                <w:bCs/>
              </w:rPr>
            </w:pPr>
            <w:r w:rsidRPr="001E2C05">
              <w:rPr>
                <w:bCs/>
              </w:rPr>
              <w:t>А. Еременко. Произведения по выбору.</w:t>
            </w:r>
          </w:p>
          <w:p w:rsidR="00786784" w:rsidRPr="001E2C05" w:rsidRDefault="00786784" w:rsidP="00786784">
            <w:pPr>
              <w:autoSpaceDE w:val="0"/>
              <w:autoSpaceDN w:val="0"/>
              <w:adjustRightInd w:val="0"/>
              <w:jc w:val="both"/>
              <w:rPr>
                <w:bCs/>
              </w:rPr>
            </w:pPr>
            <w:r w:rsidRPr="001E2C05">
              <w:rPr>
                <w:bCs/>
              </w:rPr>
              <w:t>И. Бродский. Произведения по выбору.</w:t>
            </w:r>
          </w:p>
          <w:p w:rsidR="00786784" w:rsidRPr="001E2C05" w:rsidRDefault="00786784" w:rsidP="00786784">
            <w:pPr>
              <w:autoSpaceDE w:val="0"/>
              <w:autoSpaceDN w:val="0"/>
              <w:adjustRightInd w:val="0"/>
              <w:jc w:val="both"/>
              <w:rPr>
                <w:bCs/>
              </w:rPr>
            </w:pPr>
            <w:r w:rsidRPr="00F6000C">
              <w:rPr>
                <w:b/>
                <w:bCs/>
              </w:rPr>
              <w:t>Зарубежная литература</w:t>
            </w:r>
            <w:r w:rsidRPr="001E2C05">
              <w:rPr>
                <w:bCs/>
              </w:rPr>
              <w:t>. Творчество зарубежных поэтов 2-й половины ХХ века.</w:t>
            </w:r>
          </w:p>
          <w:p w:rsidR="00786784" w:rsidRPr="001E2C05" w:rsidRDefault="00786784" w:rsidP="00786784">
            <w:pPr>
              <w:autoSpaceDE w:val="0"/>
              <w:autoSpaceDN w:val="0"/>
              <w:adjustRightInd w:val="0"/>
              <w:jc w:val="both"/>
              <w:rPr>
                <w:bCs/>
              </w:rPr>
            </w:pP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r>
              <w:rPr>
                <w:bCs/>
              </w:rPr>
              <w:t xml:space="preserve"> </w:t>
            </w:r>
            <w:r w:rsidRPr="001E2C05">
              <w:rPr>
                <w:bCs/>
              </w:rPr>
              <w:t>живописи 1950—1980-х годов.</w:t>
            </w:r>
          </w:p>
          <w:p w:rsidR="00786784"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786784" w:rsidRPr="001E2C05" w:rsidRDefault="00786784" w:rsidP="00786784">
            <w:pPr>
              <w:autoSpaceDE w:val="0"/>
              <w:autoSpaceDN w:val="0"/>
              <w:adjustRightInd w:val="0"/>
              <w:jc w:val="both"/>
              <w:rPr>
                <w:bCs/>
              </w:rPr>
            </w:pPr>
            <w:r w:rsidRPr="00462347">
              <w:rPr>
                <w:b/>
                <w:bCs/>
              </w:rPr>
              <w:t>Творческие задания.</w:t>
            </w:r>
            <w:r w:rsidRPr="00462347">
              <w:rPr>
                <w:bCs/>
              </w:rPr>
              <w:t xml:space="preserve"> Исследование и подготовка доклада (сообщения или реферата): </w:t>
            </w:r>
            <w:r w:rsidRPr="00462347">
              <w:rPr>
                <w:bCs/>
                <w:i/>
              </w:rPr>
              <w:t>«Авангардные поиски в поэзии второй половины ХХ века»; «Поэзия Н.Заболоцкого, Н.Рубцова, Б.Окуджавы, А.Вознесенского в контексте русской литературы».</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4</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7801"/>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8.4</w:t>
            </w:r>
            <w:r w:rsidRPr="001E2C05">
              <w:rPr>
                <w:b/>
                <w:bCs/>
              </w:rPr>
              <w:t xml:space="preserve"> Особен</w:t>
            </w:r>
            <w:r>
              <w:rPr>
                <w:b/>
                <w:bCs/>
              </w:rPr>
              <w:t>ности драматургии 1950-1980-х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786784" w:rsidRPr="001E2C05" w:rsidRDefault="00786784" w:rsidP="0078678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w:t>
            </w:r>
            <w:r>
              <w:t xml:space="preserve"> </w:t>
            </w:r>
            <w:r w:rsidRPr="003C6F52">
              <w:rPr>
                <w:bCs/>
                <w:i/>
              </w:rPr>
              <w:t>Поэтические представления</w:t>
            </w:r>
            <w:r w:rsidRPr="003C6F52">
              <w:rPr>
                <w:bCs/>
              </w:rPr>
              <w:t xml:space="preserve"> в Театре драмы и комедии на Таганке</w:t>
            </w:r>
            <w:r w:rsidRPr="001E2C05">
              <w:rPr>
                <w:bCs/>
              </w:rPr>
              <w:t xml:space="preserve"> Влияние Б. Брехта на режиссуру Ю. Любимова. Тематика и проблематика драматургии 1970—1980-х годов.</w:t>
            </w:r>
            <w:r>
              <w:t xml:space="preserve"> </w:t>
            </w:r>
            <w:r w:rsidRPr="00F6000C">
              <w:rPr>
                <w:bCs/>
              </w:rPr>
              <w:t>Обращение театров</w:t>
            </w:r>
            <w:r w:rsidRPr="003C6F52">
              <w:rPr>
                <w:bCs/>
                <w:i/>
              </w:rPr>
              <w:t xml:space="preserve"> к произведениям отечественных прозаиков. Развитие жанра производственной (социологической) драмы.</w:t>
            </w:r>
            <w:r w:rsidRPr="003C6F52">
              <w:rPr>
                <w:bCs/>
              </w:rPr>
              <w:t xml:space="preserve"> </w:t>
            </w:r>
            <w:r w:rsidRPr="001E2C05">
              <w:rPr>
                <w:bCs/>
              </w:rPr>
              <w:t xml:space="preserve"> Драматургия В. Розова, А. Арбузова, А. Володина в 1970—1980-х годах. Тип «средненравственного» героя в драматургии А. Вампилова. «Поствампиловская драма».</w:t>
            </w:r>
          </w:p>
          <w:p w:rsidR="00786784" w:rsidRPr="001E2C05" w:rsidRDefault="00786784" w:rsidP="0078678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В. Розов. «В добрый час!», «Гнездо глухаря».</w:t>
            </w:r>
          </w:p>
          <w:p w:rsidR="00786784" w:rsidRPr="001E2C05" w:rsidRDefault="00786784" w:rsidP="00786784">
            <w:pPr>
              <w:autoSpaceDE w:val="0"/>
              <w:autoSpaceDN w:val="0"/>
              <w:adjustRightInd w:val="0"/>
              <w:jc w:val="both"/>
              <w:rPr>
                <w:bCs/>
              </w:rPr>
            </w:pPr>
            <w:r w:rsidRPr="001E2C05">
              <w:rPr>
                <w:bCs/>
              </w:rPr>
              <w:t>А. Володин. «Пять вечеров».</w:t>
            </w:r>
          </w:p>
          <w:p w:rsidR="00786784" w:rsidRPr="001E2C05" w:rsidRDefault="00786784" w:rsidP="00786784">
            <w:pPr>
              <w:autoSpaceDE w:val="0"/>
              <w:autoSpaceDN w:val="0"/>
              <w:adjustRightInd w:val="0"/>
              <w:jc w:val="both"/>
              <w:rPr>
                <w:bCs/>
              </w:rPr>
            </w:pPr>
            <w:r w:rsidRPr="001E2C05">
              <w:rPr>
                <w:bCs/>
              </w:rPr>
              <w:t>А. Салынский. «Барабанщица».</w:t>
            </w:r>
          </w:p>
          <w:p w:rsidR="00786784" w:rsidRPr="001E2C05" w:rsidRDefault="00786784" w:rsidP="00786784">
            <w:pPr>
              <w:autoSpaceDE w:val="0"/>
              <w:autoSpaceDN w:val="0"/>
              <w:adjustRightInd w:val="0"/>
              <w:jc w:val="both"/>
              <w:rPr>
                <w:bCs/>
              </w:rPr>
            </w:pPr>
            <w:r w:rsidRPr="001E2C05">
              <w:rPr>
                <w:bCs/>
              </w:rPr>
              <w:t>А. Арбузов. «Иркутская история», «Жестокие игры».</w:t>
            </w:r>
          </w:p>
          <w:p w:rsidR="00786784" w:rsidRPr="001E2C05" w:rsidRDefault="00786784" w:rsidP="00786784">
            <w:pPr>
              <w:autoSpaceDE w:val="0"/>
              <w:autoSpaceDN w:val="0"/>
              <w:adjustRightInd w:val="0"/>
              <w:jc w:val="both"/>
              <w:rPr>
                <w:bCs/>
              </w:rPr>
            </w:pPr>
            <w:r w:rsidRPr="001E2C05">
              <w:rPr>
                <w:bCs/>
              </w:rPr>
              <w:t>А. Галин, Л. Петрушевская. Драмы по выбору.</w:t>
            </w:r>
          </w:p>
          <w:p w:rsidR="00786784" w:rsidRPr="001E2C05" w:rsidRDefault="00786784" w:rsidP="0078678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786784" w:rsidRPr="001E2C05" w:rsidRDefault="00786784" w:rsidP="00786784">
            <w:pPr>
              <w:autoSpaceDE w:val="0"/>
              <w:autoSpaceDN w:val="0"/>
              <w:adjustRightInd w:val="0"/>
              <w:jc w:val="both"/>
              <w:rPr>
                <w:bCs/>
              </w:rPr>
            </w:pPr>
            <w:r w:rsidRPr="001E2C05">
              <w:rPr>
                <w:b/>
                <w:bCs/>
              </w:rPr>
              <w:t>Зарубежная литература.</w:t>
            </w:r>
            <w:r w:rsidRPr="001E2C05">
              <w:rPr>
                <w:bCs/>
              </w:rPr>
              <w:t xml:space="preserve"> Б. Брехт.</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786784" w:rsidRDefault="00786784" w:rsidP="00786784">
            <w:pPr>
              <w:autoSpaceDE w:val="0"/>
              <w:autoSpaceDN w:val="0"/>
              <w:adjustRightInd w:val="0"/>
              <w:jc w:val="both"/>
              <w:rPr>
                <w:b/>
              </w:rPr>
            </w:pPr>
            <w:r w:rsidRPr="003C6F52">
              <w:rPr>
                <w:b/>
                <w:bCs/>
              </w:rPr>
              <w:t xml:space="preserve">Творческие задания. </w:t>
            </w:r>
            <w:r w:rsidRPr="003C6F52">
              <w:rPr>
                <w:bCs/>
              </w:rPr>
              <w:t xml:space="preserve">Исследование и подготовка доклада (сообщения или реферата): о жизни и творчестве одного из драматургов 1950—1980-х годов; </w:t>
            </w:r>
            <w:r w:rsidRPr="003C6F52">
              <w:rPr>
                <w:bCs/>
                <w:i/>
              </w:rPr>
              <w:t>«Решение нравственной проблематики в пьесах драматургов 1950—1980-х годов»</w:t>
            </w:r>
            <w:r w:rsidRPr="003C6F52">
              <w:rPr>
                <w:bCs/>
              </w:rPr>
              <w:t xml:space="preserve"> (автор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8.5</w:t>
            </w:r>
            <w:r w:rsidRPr="001E2C05">
              <w:rPr>
                <w:b/>
                <w:bCs/>
              </w:rPr>
              <w:t xml:space="preserve"> Александр Трифонович Твардовский</w:t>
            </w:r>
            <w:r>
              <w:rPr>
                <w:b/>
                <w:bCs/>
              </w:rPr>
              <w:t xml:space="preserve"> (1910-</w:t>
            </w:r>
            <w:r>
              <w:rPr>
                <w:b/>
                <w:bCs/>
              </w:rPr>
              <w:lastRenderedPageBreak/>
              <w:t>1971)</w:t>
            </w:r>
          </w:p>
        </w:tc>
        <w:tc>
          <w:tcPr>
            <w:tcW w:w="10075" w:type="dxa"/>
            <w:gridSpan w:val="3"/>
          </w:tcPr>
          <w:p w:rsidR="00786784" w:rsidRPr="001E2C05" w:rsidRDefault="00786784" w:rsidP="00786784">
            <w:pPr>
              <w:autoSpaceDE w:val="0"/>
              <w:autoSpaceDN w:val="0"/>
              <w:adjustRightInd w:val="0"/>
              <w:jc w:val="both"/>
            </w:pPr>
            <w:r w:rsidRPr="001E2C05">
              <w:rPr>
                <w:b/>
              </w:rPr>
              <w:lastRenderedPageBreak/>
              <w:t>Содержание учебного материала</w:t>
            </w:r>
            <w:r w:rsidRPr="001E2C05">
              <w:t>:</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w:t>
            </w:r>
            <w:r w:rsidRPr="001E2C05">
              <w:lastRenderedPageBreak/>
              <w:t>Образ лирического героя, конкретно-исторический и общечеловеческий аспекты тематики. «Поэзия как служение и дар».</w:t>
            </w:r>
            <w:r>
              <w:t xml:space="preserve"> </w:t>
            </w:r>
            <w:r w:rsidRPr="007E2672">
              <w:rPr>
                <w:i/>
              </w:rPr>
              <w:t>Поэма «По праву памяти».</w:t>
            </w:r>
            <w:r w:rsidRPr="001E2C05">
              <w:t xml:space="preserve">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r w:rsidRPr="007E2672">
              <w:rPr>
                <w:i/>
              </w:rPr>
              <w:t>Поэма «По праву памяти».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786784" w:rsidRPr="007E2672"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«Тема поэта и поэзии в русской лирике XIX—XX веков», «Образы дороги и дома в лирике А.Твардовского».</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8.6</w:t>
            </w:r>
            <w:r w:rsidRPr="001E2C05">
              <w:rPr>
                <w:b/>
                <w:bCs/>
              </w:rPr>
              <w:t xml:space="preserve"> Александр Исаевич  Солженицын</w:t>
            </w:r>
            <w:r>
              <w:rPr>
                <w:b/>
                <w:bCs/>
              </w:rPr>
              <w:t xml:space="preserve"> (1918-2008)</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786784" w:rsidRPr="001E2C05" w:rsidRDefault="00786784" w:rsidP="0078678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786784" w:rsidRDefault="00786784" w:rsidP="00786784">
            <w:pPr>
              <w:ind w:right="21"/>
              <w:jc w:val="both"/>
            </w:pPr>
            <w:r w:rsidRPr="001E2C05">
              <w:rPr>
                <w:b/>
              </w:rPr>
              <w:lastRenderedPageBreak/>
              <w:t>Для чтения и обсуждения</w:t>
            </w:r>
            <w:r w:rsidRPr="001E2C05">
              <w:t xml:space="preserve"> (по выбору препод</w:t>
            </w:r>
            <w:r>
              <w:t>авателя). Романы: «В круге пер</w:t>
            </w:r>
            <w:r w:rsidRPr="001E2C05">
              <w:t xml:space="preserve">вом», «Раковый корпус», «Архипелаг ГУЛАГ» (обзор с чтением фрагментов). </w:t>
            </w:r>
          </w:p>
          <w:p w:rsidR="00786784" w:rsidRDefault="00786784" w:rsidP="00786784">
            <w:pPr>
              <w:ind w:right="21"/>
              <w:jc w:val="both"/>
            </w:pPr>
            <w:r w:rsidRPr="00F6000C">
              <w:rPr>
                <w:b/>
              </w:rPr>
              <w:t>Повторение.</w:t>
            </w:r>
            <w:r w:rsidRPr="001E2C05">
              <w:t xml:space="preserve"> Проза В. Шаламова. </w:t>
            </w:r>
          </w:p>
          <w:p w:rsidR="00786784" w:rsidRPr="001E2C05" w:rsidRDefault="00786784" w:rsidP="00786784">
            <w:pPr>
              <w:ind w:right="21"/>
              <w:jc w:val="both"/>
            </w:pPr>
            <w:r w:rsidRPr="00F6000C">
              <w:rPr>
                <w:b/>
              </w:rPr>
              <w:t>Теория литературы</w:t>
            </w:r>
            <w:r w:rsidRPr="001E2C05">
              <w:t>. Эпос. Роман. Повесть. Рассказ. Литературный герой. Публицистика.</w:t>
            </w:r>
          </w:p>
          <w:p w:rsidR="00786784" w:rsidRDefault="00786784" w:rsidP="0078678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786784" w:rsidRPr="007E2672" w:rsidRDefault="00786784" w:rsidP="00786784">
            <w:pPr>
              <w:ind w:right="21"/>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«Своеобразие языка Солженицына-публициста»; «Изобразительновыразительный язык кинематографа и литературы».</w:t>
            </w:r>
          </w:p>
          <w:p w:rsidR="00786784" w:rsidRDefault="00786784" w:rsidP="00786784">
            <w:pPr>
              <w:ind w:right="21"/>
              <w:jc w:val="both"/>
              <w:rPr>
                <w:b/>
              </w:rPr>
            </w:pPr>
            <w:r w:rsidRPr="001E2C05">
              <w:rPr>
                <w:b/>
              </w:rPr>
              <w:t>Виды  учебной деятельности:</w:t>
            </w:r>
          </w:p>
          <w:p w:rsidR="00786784" w:rsidRPr="001E2C05" w:rsidRDefault="00786784" w:rsidP="00786784">
            <w:pPr>
              <w:ind w:right="21"/>
              <w:jc w:val="both"/>
            </w:pP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4</w:t>
            </w:r>
          </w:p>
        </w:tc>
      </w:tr>
      <w:tr w:rsidR="00786784" w:rsidRPr="001E2C05" w:rsidTr="00786784">
        <w:trPr>
          <w:trHeight w:val="182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8.7</w:t>
            </w:r>
            <w:r w:rsidRPr="001E2C05">
              <w:rPr>
                <w:b/>
                <w:bCs/>
              </w:rPr>
              <w:t xml:space="preserve"> Александр Валентинович Вампилов</w:t>
            </w:r>
            <w:r>
              <w:rPr>
                <w:b/>
                <w:bCs/>
              </w:rPr>
              <w:t xml:space="preserve"> (1937-1972)</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786784" w:rsidRPr="001E2C05" w:rsidRDefault="00786784" w:rsidP="0078678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Драма «Утиная охота».</w:t>
            </w:r>
          </w:p>
          <w:p w:rsidR="00786784" w:rsidRPr="007E2672" w:rsidRDefault="00786784" w:rsidP="00786784">
            <w:pPr>
              <w:autoSpaceDE w:val="0"/>
              <w:autoSpaceDN w:val="0"/>
              <w:adjustRightInd w:val="0"/>
              <w:jc w:val="both"/>
              <w:rPr>
                <w:bCs/>
                <w:i/>
              </w:rPr>
            </w:pPr>
            <w:r w:rsidRPr="007E2672">
              <w:rPr>
                <w:b/>
                <w:bCs/>
              </w:rPr>
              <w:t xml:space="preserve">Для чтения и обсуждения </w:t>
            </w:r>
            <w:r w:rsidRPr="00F6000C">
              <w:rPr>
                <w:bCs/>
              </w:rPr>
              <w:t>(по выбору преподавателя).</w:t>
            </w:r>
            <w:r w:rsidRPr="007E2672">
              <w:rPr>
                <w:b/>
                <w:bCs/>
              </w:rPr>
              <w:t xml:space="preserve"> </w:t>
            </w:r>
            <w:r w:rsidRPr="007E2672">
              <w:rPr>
                <w:bCs/>
                <w:i/>
              </w:rPr>
              <w:t>Драмы «Провинциальные анекдоты», «Прошлым летом в Чулимске», «Старший сын».</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786784" w:rsidRPr="007E2672" w:rsidRDefault="00786784" w:rsidP="00786784">
            <w:pPr>
              <w:autoSpaceDE w:val="0"/>
              <w:autoSpaceDN w:val="0"/>
              <w:adjustRightInd w:val="0"/>
              <w:jc w:val="both"/>
              <w:rPr>
                <w:bCs/>
                <w:i/>
              </w:rPr>
            </w:pPr>
            <w:r w:rsidRPr="007E2672">
              <w:rPr>
                <w:b/>
                <w:bCs/>
              </w:rPr>
              <w:t>Творческие задания.</w:t>
            </w:r>
            <w:r w:rsidRPr="007E2672">
              <w:rPr>
                <w:bCs/>
              </w:rPr>
              <w:t xml:space="preserve"> Исследование и подготовка доклада (сообщения или реферата): </w:t>
            </w:r>
            <w:r w:rsidRPr="007E2672">
              <w:rPr>
                <w:bCs/>
                <w:i/>
              </w:rPr>
              <w:t>«Гоголевские традиции в драматургии Вампилова»; «Мотив игры в пьесах А.Вампилова “Утиная охота” и А.Арбузова “Жестокие игры”».</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52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786784" w:rsidRPr="001E2C05" w:rsidRDefault="00786784" w:rsidP="00786784">
            <w:pPr>
              <w:autoSpaceDE w:val="0"/>
              <w:autoSpaceDN w:val="0"/>
              <w:adjustRightInd w:val="0"/>
              <w:jc w:val="center"/>
              <w:rPr>
                <w:b/>
                <w:bCs/>
              </w:rPr>
            </w:pPr>
            <w:r w:rsidRPr="001E2C05">
              <w:rPr>
                <w:b/>
                <w:bCs/>
              </w:rPr>
              <w:t>РУССКОЕ ЛИТЕРАТУРНОЕ ЗАРУБЕЖЬЕ 1920-1990 ГОДОВ</w:t>
            </w:r>
          </w:p>
          <w:p w:rsidR="00786784" w:rsidRPr="001E2C05" w:rsidRDefault="00786784" w:rsidP="00786784">
            <w:pPr>
              <w:autoSpaceDE w:val="0"/>
              <w:autoSpaceDN w:val="0"/>
              <w:adjustRightInd w:val="0"/>
              <w:jc w:val="center"/>
              <w:rPr>
                <w:b/>
                <w:bCs/>
              </w:rPr>
            </w:pPr>
            <w:r w:rsidRPr="001E2C05">
              <w:rPr>
                <w:b/>
                <w:bCs/>
              </w:rPr>
              <w:t>(три волны эмиграции)</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6925"/>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 xml:space="preserve">Тема 9.1 </w:t>
            </w:r>
            <w:r w:rsidRPr="001E2C05">
              <w:rPr>
                <w:b/>
                <w:bCs/>
              </w:rPr>
              <w:t xml:space="preserve">Первая волна эмиграции русских писателей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786784" w:rsidRPr="007E2E27" w:rsidRDefault="00786784" w:rsidP="00786784">
            <w:pPr>
              <w:autoSpaceDE w:val="0"/>
              <w:autoSpaceDN w:val="0"/>
              <w:adjustRightInd w:val="0"/>
              <w:jc w:val="both"/>
              <w:rPr>
                <w:bCs/>
              </w:rPr>
            </w:pPr>
            <w:r w:rsidRPr="001E2C05">
              <w:rPr>
                <w:b/>
                <w:bCs/>
              </w:rPr>
              <w:t xml:space="preserve">Для чтения и обсуждения </w:t>
            </w:r>
            <w:r w:rsidRPr="007E2E27">
              <w:rPr>
                <w:bCs/>
              </w:rPr>
              <w:t>(по выбору преподавателя)</w:t>
            </w:r>
          </w:p>
          <w:p w:rsidR="00786784" w:rsidRPr="001E2C05" w:rsidRDefault="00786784" w:rsidP="00786784">
            <w:pPr>
              <w:autoSpaceDE w:val="0"/>
              <w:autoSpaceDN w:val="0"/>
              <w:adjustRightInd w:val="0"/>
              <w:jc w:val="both"/>
              <w:rPr>
                <w:bCs/>
              </w:rPr>
            </w:pPr>
            <w:r w:rsidRPr="001E2C05">
              <w:rPr>
                <w:bCs/>
              </w:rPr>
              <w:t>И. С. Шмелев. «Лето Господне», «Солнце мертвых».</w:t>
            </w:r>
          </w:p>
          <w:p w:rsidR="00786784" w:rsidRPr="001E2C05" w:rsidRDefault="00786784" w:rsidP="00786784">
            <w:pPr>
              <w:autoSpaceDE w:val="0"/>
              <w:autoSpaceDN w:val="0"/>
              <w:adjustRightInd w:val="0"/>
              <w:jc w:val="both"/>
              <w:rPr>
                <w:bCs/>
              </w:rPr>
            </w:pPr>
            <w:r w:rsidRPr="001E2C05">
              <w:rPr>
                <w:bCs/>
              </w:rPr>
              <w:t>Б. К. Зайцев. «Странное путешествие».</w:t>
            </w:r>
          </w:p>
          <w:p w:rsidR="00786784" w:rsidRPr="001E2C05" w:rsidRDefault="00786784" w:rsidP="00786784">
            <w:pPr>
              <w:autoSpaceDE w:val="0"/>
              <w:autoSpaceDN w:val="0"/>
              <w:adjustRightInd w:val="0"/>
              <w:jc w:val="both"/>
              <w:rPr>
                <w:bCs/>
              </w:rPr>
            </w:pPr>
            <w:r w:rsidRPr="001E2C05">
              <w:rPr>
                <w:bCs/>
              </w:rPr>
              <w:t>Г. Газданов. «Вечер у Клэр».</w:t>
            </w:r>
          </w:p>
          <w:p w:rsidR="00786784" w:rsidRPr="001E2C05" w:rsidRDefault="00786784" w:rsidP="00786784">
            <w:pPr>
              <w:autoSpaceDE w:val="0"/>
              <w:autoSpaceDN w:val="0"/>
              <w:adjustRightInd w:val="0"/>
              <w:jc w:val="both"/>
              <w:rPr>
                <w:bCs/>
              </w:rPr>
            </w:pPr>
            <w:r w:rsidRPr="001E2C05">
              <w:rPr>
                <w:bCs/>
              </w:rPr>
              <w:t>В. Иванов. Произведения по выбору.</w:t>
            </w:r>
          </w:p>
          <w:p w:rsidR="00786784" w:rsidRPr="001E2C05" w:rsidRDefault="00786784" w:rsidP="00786784">
            <w:pPr>
              <w:autoSpaceDE w:val="0"/>
              <w:autoSpaceDN w:val="0"/>
              <w:adjustRightInd w:val="0"/>
              <w:jc w:val="both"/>
              <w:rPr>
                <w:bCs/>
              </w:rPr>
            </w:pPr>
            <w:r w:rsidRPr="001E2C05">
              <w:rPr>
                <w:bCs/>
              </w:rPr>
              <w:t>З. Гиппиус. Произведения по выбору.</w:t>
            </w:r>
          </w:p>
          <w:p w:rsidR="00786784" w:rsidRPr="001E2C05" w:rsidRDefault="00786784" w:rsidP="00786784">
            <w:pPr>
              <w:autoSpaceDE w:val="0"/>
              <w:autoSpaceDN w:val="0"/>
              <w:adjustRightInd w:val="0"/>
              <w:jc w:val="both"/>
              <w:rPr>
                <w:bCs/>
              </w:rPr>
            </w:pPr>
            <w:r w:rsidRPr="001E2C05">
              <w:rPr>
                <w:bCs/>
              </w:rPr>
              <w:t>Б. Ю. Поплавский. Произведения по выбору.</w:t>
            </w:r>
          </w:p>
          <w:p w:rsidR="00786784" w:rsidRPr="001E2C05" w:rsidRDefault="00786784" w:rsidP="00786784">
            <w:pPr>
              <w:autoSpaceDE w:val="0"/>
              <w:autoSpaceDN w:val="0"/>
              <w:adjustRightInd w:val="0"/>
              <w:jc w:val="both"/>
              <w:rPr>
                <w:bCs/>
              </w:rPr>
            </w:pPr>
            <w:r w:rsidRPr="001E2C05">
              <w:rPr>
                <w:bCs/>
              </w:rPr>
              <w:t>Б. Ширяев. «Неугасимая лампада».</w:t>
            </w:r>
          </w:p>
          <w:p w:rsidR="00786784" w:rsidRPr="001E2C05" w:rsidRDefault="00786784" w:rsidP="00786784">
            <w:pPr>
              <w:autoSpaceDE w:val="0"/>
              <w:autoSpaceDN w:val="0"/>
              <w:adjustRightInd w:val="0"/>
              <w:jc w:val="both"/>
              <w:rPr>
                <w:bCs/>
              </w:rPr>
            </w:pPr>
            <w:r w:rsidRPr="001E2C05">
              <w:rPr>
                <w:bCs/>
              </w:rPr>
              <w:t>И. В. Елагин (Матвеев). Произведения по выбору.</w:t>
            </w:r>
          </w:p>
          <w:p w:rsidR="00786784" w:rsidRPr="001E2C05" w:rsidRDefault="00786784" w:rsidP="00786784">
            <w:pPr>
              <w:autoSpaceDE w:val="0"/>
              <w:autoSpaceDN w:val="0"/>
              <w:adjustRightInd w:val="0"/>
              <w:jc w:val="both"/>
              <w:rPr>
                <w:bCs/>
              </w:rPr>
            </w:pPr>
            <w:r w:rsidRPr="001E2C05">
              <w:rPr>
                <w:bCs/>
              </w:rPr>
              <w:t>Д. И. Кленовский (Крачковский). Произведения по выбору.</w:t>
            </w:r>
          </w:p>
          <w:p w:rsidR="00786784" w:rsidRPr="001E2C05" w:rsidRDefault="00786784" w:rsidP="00786784">
            <w:pPr>
              <w:autoSpaceDE w:val="0"/>
              <w:autoSpaceDN w:val="0"/>
              <w:adjustRightInd w:val="0"/>
              <w:jc w:val="both"/>
              <w:rPr>
                <w:bCs/>
              </w:rPr>
            </w:pPr>
            <w:r w:rsidRPr="001E2C05">
              <w:rPr>
                <w:bCs/>
              </w:rPr>
              <w:t>И. Бродский. Произведения по выбору.</w:t>
            </w:r>
          </w:p>
          <w:p w:rsidR="00786784" w:rsidRPr="001E2C05" w:rsidRDefault="00786784" w:rsidP="00786784">
            <w:pPr>
              <w:autoSpaceDE w:val="0"/>
              <w:autoSpaceDN w:val="0"/>
              <w:adjustRightInd w:val="0"/>
              <w:jc w:val="both"/>
              <w:rPr>
                <w:bCs/>
              </w:rPr>
            </w:pPr>
            <w:r w:rsidRPr="001E2C05">
              <w:rPr>
                <w:bCs/>
              </w:rPr>
              <w:t>А. Синявский. «Прогулки с Пушкиным».</w:t>
            </w:r>
          </w:p>
          <w:p w:rsidR="00786784" w:rsidRPr="001E2C05" w:rsidRDefault="00786784" w:rsidP="00786784">
            <w:pPr>
              <w:autoSpaceDE w:val="0"/>
              <w:autoSpaceDN w:val="0"/>
              <w:adjustRightInd w:val="0"/>
              <w:jc w:val="both"/>
              <w:rPr>
                <w:b/>
                <w:bCs/>
              </w:rPr>
            </w:pPr>
            <w:r w:rsidRPr="001E2C05">
              <w:rPr>
                <w:b/>
                <w:bCs/>
              </w:rPr>
              <w:t>Для чтения и изучения</w:t>
            </w:r>
          </w:p>
          <w:p w:rsidR="00786784" w:rsidRPr="001E2C05" w:rsidRDefault="00786784" w:rsidP="00786784">
            <w:pPr>
              <w:autoSpaceDE w:val="0"/>
              <w:autoSpaceDN w:val="0"/>
              <w:adjustRightInd w:val="0"/>
              <w:jc w:val="both"/>
              <w:rPr>
                <w:bCs/>
              </w:rPr>
            </w:pPr>
            <w:r w:rsidRPr="001E2C05">
              <w:rPr>
                <w:bCs/>
              </w:rPr>
              <w:t>В. Набоков. Машенька.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786784" w:rsidRDefault="00786784" w:rsidP="00786784">
            <w:pPr>
              <w:autoSpaceDE w:val="0"/>
              <w:autoSpaceDN w:val="0"/>
              <w:adjustRightInd w:val="0"/>
              <w:jc w:val="both"/>
              <w:rPr>
                <w:bCs/>
              </w:rPr>
            </w:pPr>
            <w:r w:rsidRPr="001E2C05">
              <w:rPr>
                <w:b/>
                <w:bCs/>
              </w:rPr>
              <w:t xml:space="preserve">Теория литературы. </w:t>
            </w:r>
            <w:r w:rsidRPr="001E2C05">
              <w:rPr>
                <w:bCs/>
              </w:rPr>
              <w:t>Эпос. Лирика.</w:t>
            </w:r>
          </w:p>
          <w:p w:rsidR="00786784" w:rsidRPr="00110AAB" w:rsidRDefault="00786784" w:rsidP="00786784">
            <w:pPr>
              <w:autoSpaceDE w:val="0"/>
              <w:autoSpaceDN w:val="0"/>
              <w:adjustRightInd w:val="0"/>
              <w:jc w:val="both"/>
              <w:rPr>
                <w:bCs/>
                <w:i/>
              </w:rPr>
            </w:pPr>
            <w:r w:rsidRPr="00110AAB">
              <w:rPr>
                <w:b/>
                <w:bCs/>
              </w:rPr>
              <w:t>Творческие задания.</w:t>
            </w:r>
            <w:r w:rsidRPr="00110AAB">
              <w:rPr>
                <w:bCs/>
              </w:rPr>
              <w:t xml:space="preserve"> Исследование и подготовка доклада (сообщения или реферата): </w:t>
            </w:r>
            <w:r w:rsidRPr="00110AAB">
              <w:rPr>
                <w:bCs/>
                <w:i/>
              </w:rPr>
              <w:t>«Духовная ценность писателей русского зарубежья старшего поколения (первая волна эмиграции)»; «История: три волны русской эмиграции».</w:t>
            </w:r>
          </w:p>
          <w:p w:rsidR="00786784" w:rsidRDefault="00786784" w:rsidP="00786784">
            <w:pPr>
              <w:ind w:right="21"/>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ind w:right="21"/>
              <w:jc w:val="both"/>
              <w:rPr>
                <w:b/>
                <w:bCs/>
              </w:rPr>
            </w:pPr>
            <w:r w:rsidRPr="001E2C05">
              <w:rPr>
                <w:lang w:eastAsia="en-US"/>
              </w:rPr>
              <w:t>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38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rPr>
            </w:pPr>
            <w:r w:rsidRPr="001E2C05">
              <w:rPr>
                <w:b/>
                <w:bCs/>
              </w:rPr>
              <w:t>ОСОБЕННОСТИ РАЗВИТИЯ ЛИТЕРАТУРЫ КОНЦА 1980-2000-х ГОДОВ</w:t>
            </w:r>
          </w:p>
          <w:p w:rsidR="00786784" w:rsidRPr="001E2C05" w:rsidRDefault="00786784" w:rsidP="00786784">
            <w:pPr>
              <w:autoSpaceDE w:val="0"/>
              <w:autoSpaceDN w:val="0"/>
              <w:adjustRightInd w:val="0"/>
              <w:jc w:val="both"/>
              <w:rPr>
                <w:b/>
                <w:bCs/>
                <w:lang w:eastAsia="en-U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786784" w:rsidRPr="001E2C05" w:rsidTr="00786784">
        <w:trPr>
          <w:trHeight w:val="4090"/>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10.1</w:t>
            </w:r>
            <w:r w:rsidRPr="001E2C05">
              <w:rPr>
                <w:b/>
                <w:bCs/>
              </w:rPr>
              <w:t xml:space="preserve"> Особенности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rPr>
            </w:pPr>
            <w:r w:rsidRPr="001E2C05">
              <w:rPr>
                <w:b/>
                <w:bCs/>
              </w:rPr>
              <w:lastRenderedPageBreak/>
              <w:t>Содержание учебного материала:</w:t>
            </w:r>
          </w:p>
          <w:p w:rsidR="00786784" w:rsidRPr="001E2C05" w:rsidRDefault="00786784" w:rsidP="0078678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w:t>
            </w:r>
            <w:r>
              <w:rPr>
                <w:bCs/>
              </w:rPr>
              <w:t xml:space="preserve"> </w:t>
            </w:r>
            <w:r w:rsidRPr="001E2C05">
              <w:rPr>
                <w:bCs/>
              </w:rPr>
              <w:t>-</w:t>
            </w:r>
            <w:r>
              <w:rPr>
                <w:bCs/>
              </w:rPr>
              <w:t xml:space="preserve"> </w:t>
            </w:r>
            <w:r w:rsidRPr="001E2C05">
              <w:rPr>
                <w:bCs/>
              </w:rPr>
              <w:t>поэзии. Драматургия постперестроечного времени.</w:t>
            </w:r>
          </w:p>
          <w:p w:rsidR="00786784" w:rsidRPr="001E2C05" w:rsidRDefault="00786784" w:rsidP="00786784">
            <w:pPr>
              <w:autoSpaceDE w:val="0"/>
              <w:autoSpaceDN w:val="0"/>
              <w:adjustRightInd w:val="0"/>
              <w:jc w:val="both"/>
              <w:rPr>
                <w:bCs/>
              </w:rPr>
            </w:pPr>
            <w:r w:rsidRPr="001E2C05">
              <w:rPr>
                <w:b/>
                <w:bCs/>
              </w:rPr>
              <w:t>Для чтения и обсуждения</w:t>
            </w:r>
            <w:r w:rsidRPr="007E2E27">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Cs/>
              </w:rPr>
              <w:t>А. Рыбаков. «Дети Арбата».</w:t>
            </w:r>
          </w:p>
          <w:p w:rsidR="00786784" w:rsidRPr="001E2C05" w:rsidRDefault="00786784" w:rsidP="00786784">
            <w:pPr>
              <w:autoSpaceDE w:val="0"/>
              <w:autoSpaceDN w:val="0"/>
              <w:adjustRightInd w:val="0"/>
              <w:jc w:val="both"/>
              <w:rPr>
                <w:bCs/>
              </w:rPr>
            </w:pPr>
            <w:r w:rsidRPr="001E2C05">
              <w:rPr>
                <w:bCs/>
              </w:rPr>
              <w:t>В. Дудинцев. «Белые одежды».</w:t>
            </w:r>
          </w:p>
          <w:p w:rsidR="00786784" w:rsidRPr="001E2C05" w:rsidRDefault="00786784" w:rsidP="00786784">
            <w:pPr>
              <w:autoSpaceDE w:val="0"/>
              <w:autoSpaceDN w:val="0"/>
              <w:adjustRightInd w:val="0"/>
              <w:jc w:val="both"/>
              <w:rPr>
                <w:bCs/>
              </w:rPr>
            </w:pPr>
            <w:r w:rsidRPr="001E2C05">
              <w:rPr>
                <w:bCs/>
              </w:rPr>
              <w:t>А. Солженицын. Рассказы.</w:t>
            </w:r>
          </w:p>
          <w:p w:rsidR="00786784" w:rsidRPr="001E2C05" w:rsidRDefault="00786784" w:rsidP="00786784">
            <w:pPr>
              <w:autoSpaceDE w:val="0"/>
              <w:autoSpaceDN w:val="0"/>
              <w:adjustRightInd w:val="0"/>
              <w:jc w:val="both"/>
              <w:rPr>
                <w:bCs/>
              </w:rPr>
            </w:pPr>
            <w:r w:rsidRPr="001E2C05">
              <w:rPr>
                <w:bCs/>
              </w:rPr>
              <w:t>В. Распутин. Рассказы.</w:t>
            </w:r>
          </w:p>
          <w:p w:rsidR="00786784" w:rsidRPr="001E2C05" w:rsidRDefault="00786784" w:rsidP="00786784">
            <w:pPr>
              <w:autoSpaceDE w:val="0"/>
              <w:autoSpaceDN w:val="0"/>
              <w:adjustRightInd w:val="0"/>
              <w:jc w:val="both"/>
              <w:rPr>
                <w:bCs/>
              </w:rPr>
            </w:pPr>
            <w:r w:rsidRPr="001E2C05">
              <w:rPr>
                <w:bCs/>
              </w:rPr>
              <w:t>С. Довлатов. Рассказы.</w:t>
            </w:r>
          </w:p>
          <w:p w:rsidR="00786784" w:rsidRPr="001E2C05" w:rsidRDefault="00786784" w:rsidP="00786784">
            <w:pPr>
              <w:autoSpaceDE w:val="0"/>
              <w:autoSpaceDN w:val="0"/>
              <w:adjustRightInd w:val="0"/>
              <w:jc w:val="both"/>
              <w:rPr>
                <w:bCs/>
              </w:rPr>
            </w:pPr>
            <w:r w:rsidRPr="001E2C05">
              <w:rPr>
                <w:bCs/>
              </w:rPr>
              <w:t>В. Войнович. «Москва-2042».</w:t>
            </w:r>
          </w:p>
          <w:p w:rsidR="00786784" w:rsidRPr="001E2C05" w:rsidRDefault="00786784" w:rsidP="00786784">
            <w:pPr>
              <w:autoSpaceDE w:val="0"/>
              <w:autoSpaceDN w:val="0"/>
              <w:adjustRightInd w:val="0"/>
              <w:jc w:val="both"/>
              <w:rPr>
                <w:bCs/>
              </w:rPr>
            </w:pPr>
            <w:r w:rsidRPr="001E2C05">
              <w:rPr>
                <w:bCs/>
              </w:rPr>
              <w:t>В. Маканин. «Лаз».</w:t>
            </w:r>
          </w:p>
          <w:p w:rsidR="00786784" w:rsidRPr="001E2C05" w:rsidRDefault="00786784" w:rsidP="00786784">
            <w:pPr>
              <w:autoSpaceDE w:val="0"/>
              <w:autoSpaceDN w:val="0"/>
              <w:adjustRightInd w:val="0"/>
              <w:jc w:val="both"/>
              <w:rPr>
                <w:bCs/>
              </w:rPr>
            </w:pPr>
            <w:r w:rsidRPr="001E2C05">
              <w:rPr>
                <w:bCs/>
              </w:rPr>
              <w:t>А. Ким. «Белка».</w:t>
            </w:r>
          </w:p>
          <w:p w:rsidR="00786784" w:rsidRPr="001E2C05" w:rsidRDefault="00786784" w:rsidP="00786784">
            <w:pPr>
              <w:autoSpaceDE w:val="0"/>
              <w:autoSpaceDN w:val="0"/>
              <w:adjustRightInd w:val="0"/>
              <w:jc w:val="both"/>
              <w:rPr>
                <w:bCs/>
              </w:rPr>
            </w:pPr>
            <w:r w:rsidRPr="001E2C05">
              <w:rPr>
                <w:bCs/>
              </w:rPr>
              <w:t>А. Варламов. Рассказы.</w:t>
            </w:r>
          </w:p>
          <w:p w:rsidR="00786784" w:rsidRPr="001E2C05" w:rsidRDefault="00786784" w:rsidP="00786784">
            <w:pPr>
              <w:autoSpaceDE w:val="0"/>
              <w:autoSpaceDN w:val="0"/>
              <w:adjustRightInd w:val="0"/>
              <w:jc w:val="both"/>
              <w:rPr>
                <w:bCs/>
              </w:rPr>
            </w:pPr>
            <w:r w:rsidRPr="001E2C05">
              <w:rPr>
                <w:bCs/>
              </w:rPr>
              <w:t>В. Пелевин. «Желтая стрела», «Принц Госплана»</w:t>
            </w:r>
          </w:p>
          <w:p w:rsidR="00786784" w:rsidRPr="001E2C05" w:rsidRDefault="00786784" w:rsidP="00786784">
            <w:pPr>
              <w:autoSpaceDE w:val="0"/>
              <w:autoSpaceDN w:val="0"/>
              <w:adjustRightInd w:val="0"/>
              <w:jc w:val="both"/>
              <w:rPr>
                <w:bCs/>
              </w:rPr>
            </w:pPr>
            <w:r w:rsidRPr="001E2C05">
              <w:rPr>
                <w:bCs/>
              </w:rPr>
              <w:t>Т. Толстая. Рассказы.</w:t>
            </w:r>
          </w:p>
          <w:p w:rsidR="00786784" w:rsidRPr="001E2C05" w:rsidRDefault="00786784" w:rsidP="00786784">
            <w:pPr>
              <w:autoSpaceDE w:val="0"/>
              <w:autoSpaceDN w:val="0"/>
              <w:adjustRightInd w:val="0"/>
              <w:jc w:val="both"/>
              <w:rPr>
                <w:bCs/>
              </w:rPr>
            </w:pPr>
            <w:r w:rsidRPr="001E2C05">
              <w:rPr>
                <w:bCs/>
              </w:rPr>
              <w:t>Л. Петрушевская. Рассказы.</w:t>
            </w:r>
          </w:p>
          <w:p w:rsidR="00786784" w:rsidRPr="001E2C05" w:rsidRDefault="00786784" w:rsidP="00786784">
            <w:pPr>
              <w:autoSpaceDE w:val="0"/>
              <w:autoSpaceDN w:val="0"/>
              <w:adjustRightInd w:val="0"/>
              <w:jc w:val="both"/>
              <w:rPr>
                <w:bCs/>
              </w:rPr>
            </w:pPr>
            <w:r w:rsidRPr="001E2C05">
              <w:rPr>
                <w:bCs/>
              </w:rPr>
              <w:t>В. Пьецух. «Новая московская философия».</w:t>
            </w:r>
          </w:p>
          <w:p w:rsidR="00786784" w:rsidRPr="001E2C05" w:rsidRDefault="00786784" w:rsidP="00786784">
            <w:pPr>
              <w:autoSpaceDE w:val="0"/>
              <w:autoSpaceDN w:val="0"/>
              <w:adjustRightInd w:val="0"/>
              <w:jc w:val="both"/>
              <w:rPr>
                <w:bCs/>
              </w:rPr>
            </w:pPr>
            <w:r w:rsidRPr="001E2C05">
              <w:rPr>
                <w:bCs/>
              </w:rPr>
              <w:t>О. Ермаков. «Афганские рассказы».</w:t>
            </w:r>
          </w:p>
          <w:p w:rsidR="00786784" w:rsidRPr="001E2C05" w:rsidRDefault="00786784" w:rsidP="00786784">
            <w:pPr>
              <w:autoSpaceDE w:val="0"/>
              <w:autoSpaceDN w:val="0"/>
              <w:adjustRightInd w:val="0"/>
              <w:jc w:val="both"/>
              <w:rPr>
                <w:bCs/>
              </w:rPr>
            </w:pPr>
            <w:r w:rsidRPr="001E2C05">
              <w:rPr>
                <w:bCs/>
              </w:rPr>
              <w:t>В. Астафьев. «Прокляты и убиты».</w:t>
            </w:r>
          </w:p>
          <w:p w:rsidR="00786784" w:rsidRPr="001E2C05" w:rsidRDefault="00786784" w:rsidP="00786784">
            <w:pPr>
              <w:autoSpaceDE w:val="0"/>
              <w:autoSpaceDN w:val="0"/>
              <w:adjustRightInd w:val="0"/>
              <w:jc w:val="both"/>
              <w:rPr>
                <w:bCs/>
              </w:rPr>
            </w:pPr>
            <w:r w:rsidRPr="001E2C05">
              <w:rPr>
                <w:bCs/>
              </w:rPr>
              <w:t>Г. Владимов. «Генерал и его армия».</w:t>
            </w:r>
          </w:p>
          <w:p w:rsidR="00786784" w:rsidRPr="001E2C05" w:rsidRDefault="00786784" w:rsidP="00786784">
            <w:pPr>
              <w:autoSpaceDE w:val="0"/>
              <w:autoSpaceDN w:val="0"/>
              <w:adjustRightInd w:val="0"/>
              <w:jc w:val="both"/>
              <w:rPr>
                <w:bCs/>
              </w:rPr>
            </w:pPr>
            <w:r w:rsidRPr="001E2C05">
              <w:rPr>
                <w:bCs/>
              </w:rPr>
              <w:t>В. Соколов, Б. Ахмадулина, В. Корнилов, О. Чухонцев, Ю. Кузнецов, А. Кушнер</w:t>
            </w:r>
          </w:p>
          <w:p w:rsidR="00786784" w:rsidRPr="001E2C05" w:rsidRDefault="00786784" w:rsidP="00786784">
            <w:pPr>
              <w:autoSpaceDE w:val="0"/>
              <w:autoSpaceDN w:val="0"/>
              <w:adjustRightInd w:val="0"/>
              <w:jc w:val="both"/>
              <w:rPr>
                <w:bCs/>
              </w:rPr>
            </w:pPr>
            <w:r w:rsidRPr="001E2C05">
              <w:rPr>
                <w:bCs/>
              </w:rPr>
              <w:t>(по выбору).</w:t>
            </w:r>
          </w:p>
          <w:p w:rsidR="00786784" w:rsidRPr="001E2C05" w:rsidRDefault="00786784" w:rsidP="00786784">
            <w:pPr>
              <w:autoSpaceDE w:val="0"/>
              <w:autoSpaceDN w:val="0"/>
              <w:adjustRightInd w:val="0"/>
              <w:jc w:val="both"/>
              <w:rPr>
                <w:bCs/>
              </w:rPr>
            </w:pPr>
            <w:r w:rsidRPr="001E2C05">
              <w:rPr>
                <w:bCs/>
              </w:rPr>
              <w:t>О. Михайлова. «Русский сон».</w:t>
            </w:r>
          </w:p>
          <w:p w:rsidR="00786784" w:rsidRPr="001E2C05" w:rsidRDefault="00786784" w:rsidP="00786784">
            <w:pPr>
              <w:autoSpaceDE w:val="0"/>
              <w:autoSpaceDN w:val="0"/>
              <w:adjustRightInd w:val="0"/>
              <w:jc w:val="both"/>
              <w:rPr>
                <w:bCs/>
              </w:rPr>
            </w:pPr>
            <w:r w:rsidRPr="001E2C05">
              <w:rPr>
                <w:bCs/>
              </w:rPr>
              <w:lastRenderedPageBreak/>
              <w:t>Л. Улицкая. «Русское варенье».</w:t>
            </w:r>
          </w:p>
          <w:p w:rsidR="00786784" w:rsidRPr="001E2C05" w:rsidRDefault="00786784" w:rsidP="00786784">
            <w:pPr>
              <w:autoSpaceDE w:val="0"/>
              <w:autoSpaceDN w:val="0"/>
              <w:adjustRightInd w:val="0"/>
              <w:jc w:val="both"/>
              <w:rPr>
                <w:b/>
                <w:bCs/>
              </w:rPr>
            </w:pPr>
            <w:r w:rsidRPr="001E2C05">
              <w:rPr>
                <w:b/>
                <w:bCs/>
              </w:rPr>
              <w:t>Для чтения и изучения.</w:t>
            </w:r>
          </w:p>
          <w:p w:rsidR="00786784" w:rsidRPr="001E2C05" w:rsidRDefault="00786784" w:rsidP="00786784">
            <w:pPr>
              <w:autoSpaceDE w:val="0"/>
              <w:autoSpaceDN w:val="0"/>
              <w:adjustRightInd w:val="0"/>
              <w:jc w:val="both"/>
              <w:rPr>
                <w:bCs/>
              </w:rPr>
            </w:pPr>
            <w:r w:rsidRPr="001E2C05">
              <w:rPr>
                <w:bCs/>
              </w:rPr>
              <w:t>В. Маканин. «Где сходилось небо с холмами».</w:t>
            </w:r>
          </w:p>
          <w:p w:rsidR="00786784" w:rsidRPr="001E2C05" w:rsidRDefault="00786784" w:rsidP="00786784">
            <w:pPr>
              <w:autoSpaceDE w:val="0"/>
              <w:autoSpaceDN w:val="0"/>
              <w:adjustRightInd w:val="0"/>
              <w:jc w:val="both"/>
              <w:rPr>
                <w:bCs/>
              </w:rPr>
            </w:pPr>
            <w:r w:rsidRPr="001E2C05">
              <w:rPr>
                <w:bCs/>
              </w:rPr>
              <w:t>Т. Кибиров. Стихотворения: «Умничанье», «Онтологическое» (1997—1998),</w:t>
            </w:r>
            <w:r>
              <w:rPr>
                <w:bCs/>
              </w:rPr>
              <w:t xml:space="preserve"> </w:t>
            </w:r>
            <w:r w:rsidRPr="001E2C05">
              <w:rPr>
                <w:bCs/>
              </w:rPr>
              <w:t>«В творческой лаборатории», «Nota bene», «С Новым годом!».</w:t>
            </w:r>
          </w:p>
          <w:p w:rsidR="00786784" w:rsidRPr="001E2C05" w:rsidRDefault="00786784" w:rsidP="0078678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786784" w:rsidRPr="001E2C05" w:rsidRDefault="00786784" w:rsidP="00786784">
            <w:pPr>
              <w:autoSpaceDE w:val="0"/>
              <w:autoSpaceDN w:val="0"/>
              <w:adjustRightInd w:val="0"/>
              <w:jc w:val="both"/>
              <w:rPr>
                <w:bCs/>
              </w:rPr>
            </w:pPr>
            <w:r w:rsidRPr="001E2C05">
              <w:rPr>
                <w:bCs/>
              </w:rPr>
              <w:t>модернизм.</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786784" w:rsidRPr="0099131C" w:rsidRDefault="00786784" w:rsidP="00786784">
            <w:pPr>
              <w:autoSpaceDE w:val="0"/>
              <w:autoSpaceDN w:val="0"/>
              <w:adjustRightInd w:val="0"/>
              <w:jc w:val="both"/>
              <w:rPr>
                <w:bCs/>
                <w:i/>
              </w:rPr>
            </w:pPr>
            <w:r w:rsidRPr="0099131C">
              <w:rPr>
                <w:b/>
                <w:bCs/>
              </w:rPr>
              <w:t>Творческие задания.</w:t>
            </w:r>
            <w:r w:rsidRPr="0099131C">
              <w:rPr>
                <w:bCs/>
              </w:rPr>
              <w:t xml:space="preserve"> Исследование и подготовка доклада (сообщения или реферата): </w:t>
            </w:r>
            <w:r w:rsidRPr="0099131C">
              <w:rPr>
                <w:bCs/>
                <w:i/>
              </w:rPr>
              <w:t>«Особенности массовой литературы конца ХХ—ХХI века»; «Фантастика в современной литературе».</w:t>
            </w:r>
          </w:p>
          <w:p w:rsidR="00786784" w:rsidRPr="001E2C05" w:rsidRDefault="00786784" w:rsidP="0078678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786784" w:rsidRDefault="00786784" w:rsidP="00786784">
            <w:pPr>
              <w:autoSpaceDE w:val="0"/>
              <w:autoSpaceDN w:val="0"/>
              <w:adjustRightInd w:val="0"/>
              <w:jc w:val="both"/>
              <w:rPr>
                <w:lang w:eastAsia="en-US"/>
              </w:rPr>
            </w:pPr>
            <w:r w:rsidRPr="001E2C05">
              <w:rPr>
                <w:b/>
                <w:lang w:eastAsia="en-US"/>
              </w:rPr>
              <w:t>Виды   учебной деятельности</w:t>
            </w:r>
            <w:r w:rsidRPr="001E2C05">
              <w:rPr>
                <w:lang w:eastAsia="en-US"/>
              </w:rPr>
              <w:t>:</w:t>
            </w:r>
          </w:p>
          <w:p w:rsidR="00786784" w:rsidRPr="001E2C05" w:rsidRDefault="00786784" w:rsidP="00786784">
            <w:pPr>
              <w:autoSpaceDE w:val="0"/>
              <w:autoSpaceDN w:val="0"/>
              <w:adjustRightInd w:val="0"/>
              <w:jc w:val="both"/>
              <w:rPr>
                <w:b/>
                <w:bCs/>
              </w:rPr>
            </w:pPr>
            <w:r w:rsidRPr="001E2C05">
              <w:rPr>
                <w:lang w:eastAsia="en-US"/>
              </w:rPr>
              <w:t xml:space="preserve">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10</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r>
              <w:rPr>
                <w:b/>
                <w:bCs/>
              </w:rPr>
              <w:t>:</w:t>
            </w:r>
          </w:p>
        </w:tc>
        <w:tc>
          <w:tcPr>
            <w:tcW w:w="10075"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256</w:t>
            </w:r>
          </w:p>
        </w:tc>
      </w:tr>
    </w:tbl>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Содержание </w:t>
            </w:r>
            <w:r w:rsidR="006A0D22">
              <w:rPr>
                <w:lang w:eastAsia="en-US"/>
              </w:rPr>
              <w:t xml:space="preserve"> учебного предмета</w:t>
            </w:r>
            <w:r w:rsidR="006A0D22" w:rsidRPr="001E2C05">
              <w:rPr>
                <w:b/>
                <w:bCs/>
              </w:rPr>
              <w:t xml:space="preserve"> </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786784" w:rsidRPr="001E2C05" w:rsidTr="00786784">
        <w:trPr>
          <w:trHeight w:val="318"/>
        </w:trPr>
        <w:tc>
          <w:tcPr>
            <w:tcW w:w="14181" w:type="dxa"/>
            <w:gridSpan w:val="5"/>
          </w:tcPr>
          <w:p w:rsidR="00786784" w:rsidRPr="00786784" w:rsidRDefault="00786784" w:rsidP="00786784">
            <w:pPr>
              <w:ind w:right="23"/>
              <w:contextualSpacing/>
              <w:jc w:val="center"/>
              <w:rPr>
                <w:b/>
              </w:rPr>
            </w:pPr>
            <w:r>
              <w:rPr>
                <w:b/>
              </w:rPr>
              <w:t>РУССКАЯ ЛИТЕРАТУРА Х</w:t>
            </w:r>
            <w:r>
              <w:rPr>
                <w:b/>
                <w:lang w:val="en-US"/>
              </w:rPr>
              <w:t>I</w:t>
            </w:r>
            <w:r w:rsidRPr="001E2C05">
              <w:rPr>
                <w:b/>
              </w:rPr>
              <w:t>Х ВЕКА</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w:t>
            </w:r>
            <w:r w:rsidR="0013126C" w:rsidRPr="001E2C05">
              <w:rPr>
                <w:b/>
                <w:bCs/>
              </w:rPr>
              <w:t xml:space="preserve"> </w:t>
            </w:r>
            <w:r w:rsidRPr="001E2C05">
              <w:rPr>
                <w:b/>
                <w:bCs/>
              </w:rPr>
              <w:t>1.</w:t>
            </w:r>
          </w:p>
        </w:tc>
        <w:tc>
          <w:tcPr>
            <w:tcW w:w="10039" w:type="dxa"/>
          </w:tcPr>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w:t>
            </w:r>
            <w:r w:rsidR="00786784">
              <w:rPr>
                <w:b/>
              </w:rPr>
              <w:t>ы</w:t>
            </w:r>
            <w:r w:rsidR="00A825F7">
              <w:rPr>
                <w:b/>
              </w:rPr>
              <w:t xml:space="preserve">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w:t>
            </w:r>
            <w:r w:rsidR="00B64CB7" w:rsidRPr="001E2C05">
              <w:lastRenderedPageBreak/>
              <w:t>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w:t>
            </w:r>
            <w:r w:rsidRPr="001E2C05">
              <w:rPr>
                <w:lang w:eastAsia="en-US"/>
              </w:rPr>
              <w:lastRenderedPageBreak/>
              <w:t>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w:t>
            </w:r>
            <w:r w:rsidRPr="001E2C05">
              <w:rPr>
                <w:lang w:eastAsia="en-US"/>
              </w:rPr>
              <w:lastRenderedPageBreak/>
              <w:t>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w:t>
            </w:r>
            <w:r w:rsidRPr="001E2C05">
              <w:rPr>
                <w:b/>
              </w:rPr>
              <w:lastRenderedPageBreak/>
              <w:t>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lastRenderedPageBreak/>
              <w:t>Содержание учебного материала:</w:t>
            </w:r>
          </w:p>
          <w:p w:rsidR="00B64CB7" w:rsidRPr="001E2C05" w:rsidRDefault="00B64CB7" w:rsidP="00D70310">
            <w:pPr>
              <w:autoSpaceDE w:val="0"/>
              <w:autoSpaceDN w:val="0"/>
              <w:adjustRightInd w:val="0"/>
              <w:jc w:val="both"/>
            </w:pPr>
            <w:r w:rsidRPr="001E2C05">
              <w:lastRenderedPageBreak/>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D70310">
            <w:pPr>
              <w:autoSpaceDE w:val="0"/>
              <w:autoSpaceDN w:val="0"/>
              <w:adjustRightInd w:val="0"/>
              <w:jc w:val="both"/>
            </w:pPr>
            <w:r w:rsidRPr="001E2C05">
              <w:rPr>
                <w:b/>
                <w:bCs/>
              </w:rPr>
              <w:lastRenderedPageBreak/>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lastRenderedPageBreak/>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 xml:space="preserve">Исследование и подготовка реферата: «Женские образы в романах </w:t>
            </w:r>
            <w:r w:rsidRPr="001E2C05">
              <w:lastRenderedPageBreak/>
              <w:t>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И. С. Тургенева (худ. А. Либер, В. Перов и др.). Иллюстрации к произведениям И. С. Тургенева художников В. Домогацкого, П. М. Боклевского, К. И. </w:t>
            </w:r>
            <w:r w:rsidRPr="001E2C05">
              <w:lastRenderedPageBreak/>
              <w:t>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w:t>
            </w:r>
            <w:r w:rsidRPr="001E2C05">
              <w:rPr>
                <w:lang w:eastAsia="en-US"/>
              </w:rPr>
              <w:lastRenderedPageBreak/>
              <w:t xml:space="preserve">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2.8. Михаил Евграфович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w:t>
            </w:r>
            <w:r w:rsidRPr="001E2C05">
              <w:rPr>
                <w:bCs/>
              </w:rPr>
              <w:lastRenderedPageBreak/>
              <w:t>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w:t>
            </w:r>
            <w:r w:rsidR="00B64CB7" w:rsidRPr="001E2C05">
              <w:lastRenderedPageBreak/>
              <w:t xml:space="preserve">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D70310">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lastRenderedPageBreak/>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w:t>
            </w:r>
            <w:r w:rsidRPr="001E2C05">
              <w:lastRenderedPageBreak/>
              <w:t>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lastRenderedPageBreak/>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lastRenderedPageBreak/>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lastRenderedPageBreak/>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w:t>
            </w:r>
            <w:r w:rsidRPr="001E2C05">
              <w:rPr>
                <w:bCs/>
              </w:rPr>
              <w:lastRenderedPageBreak/>
              <w:t xml:space="preserve">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3.4. Алексей Константинович  Толстой</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lastRenderedPageBreak/>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w:t>
            </w:r>
            <w:r w:rsidRPr="001E2C05">
              <w:rPr>
                <w:bCs/>
              </w:rPr>
              <w:lastRenderedPageBreak/>
              <w:t xml:space="preserve">«Некрасовский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t>Содержание учебного материала:</w:t>
            </w:r>
          </w:p>
          <w:p w:rsidR="00BC1C41" w:rsidRPr="001E2C05" w:rsidRDefault="00BC1C41" w:rsidP="00D70310">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w:t>
            </w:r>
            <w:r w:rsidRPr="001E2C05">
              <w:rPr>
                <w:bCs/>
              </w:rPr>
              <w:lastRenderedPageBreak/>
              <w:t>(материал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w:t>
            </w:r>
            <w:r w:rsidRPr="001E2C05">
              <w:rPr>
                <w:lang w:eastAsia="en-US"/>
              </w:rPr>
              <w:lastRenderedPageBreak/>
              <w:t>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lastRenderedPageBreak/>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Габдулла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Ш.Бодлер,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 xml:space="preserve">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w:t>
            </w:r>
            <w:r w:rsidRPr="00E57076">
              <w:rPr>
                <w:rFonts w:eastAsia="Arial"/>
              </w:rPr>
              <w:lastRenderedPageBreak/>
              <w:t>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«Бобэоби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r w:rsidRPr="00E57076">
              <w:rPr>
                <w:b/>
                <w:bCs/>
                <w:lang w:eastAsia="en-US"/>
              </w:rPr>
              <w:t>Новокрестьянская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«Осинушка»,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lastRenderedPageBreak/>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lastRenderedPageBreak/>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lastRenderedPageBreak/>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lastRenderedPageBreak/>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w:t>
            </w:r>
            <w:r w:rsidRPr="001E2C05">
              <w:rPr>
                <w:bCs/>
              </w:rPr>
              <w:lastRenderedPageBreak/>
              <w:t>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w:t>
            </w:r>
            <w:r w:rsidRPr="001E2C05">
              <w:rPr>
                <w:lang w:eastAsia="en-US"/>
              </w:rPr>
              <w:lastRenderedPageBreak/>
              <w:t>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6.3. Осип Эмильевич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lastRenderedPageBreak/>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w:t>
            </w:r>
            <w:r w:rsidRPr="001E2C05">
              <w:rPr>
                <w:bCs/>
              </w:rPr>
              <w:lastRenderedPageBreak/>
              <w:t>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6.8. Михаил Александрович </w:t>
            </w:r>
            <w:r w:rsidRPr="001E2C05">
              <w:rPr>
                <w:b/>
                <w:bCs/>
              </w:rPr>
              <w:lastRenderedPageBreak/>
              <w:t>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lastRenderedPageBreak/>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lastRenderedPageBreak/>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 xml:space="preserve">Повести и романы Б. Горбатова, А. Бека, А. Фадеева. Пьесы: «Русские люди» К. Симонова, «Фронт» А. Корнейчука </w:t>
            </w:r>
            <w:r w:rsidRPr="001E2C05">
              <w:lastRenderedPageBreak/>
              <w:t>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lastRenderedPageBreak/>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lastRenderedPageBreak/>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lastRenderedPageBreak/>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П. Нилин. «Жестокость».</w:t>
            </w:r>
          </w:p>
          <w:p w:rsidR="00D70310" w:rsidRPr="001E2C05" w:rsidRDefault="00D70310" w:rsidP="00D70310">
            <w:pPr>
              <w:autoSpaceDE w:val="0"/>
              <w:autoSpaceDN w:val="0"/>
              <w:adjustRightInd w:val="0"/>
              <w:jc w:val="both"/>
              <w:rPr>
                <w:bCs/>
              </w:rPr>
            </w:pPr>
            <w:r w:rsidRPr="001E2C05">
              <w:rPr>
                <w:bCs/>
              </w:rPr>
              <w:t>В. Гроссман.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Г. Айги.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w:t>
            </w:r>
            <w:r w:rsidRPr="001E2C05">
              <w:rPr>
                <w:bCs/>
              </w:rPr>
              <w:lastRenderedPageBreak/>
              <w:t>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О. Берггольц.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«Манька»,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Д. Гранин.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«Алька»,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Г. Владимов.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lastRenderedPageBreak/>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А. и Б. Стругацкие. «Повесть о дружбе и недружбе».</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t>Литература народов России</w:t>
            </w:r>
          </w:p>
          <w:p w:rsidR="00D70310" w:rsidRPr="001E2C05" w:rsidRDefault="00D70310" w:rsidP="00D70310">
            <w:pPr>
              <w:autoSpaceDE w:val="0"/>
              <w:autoSpaceDN w:val="0"/>
              <w:adjustRightInd w:val="0"/>
              <w:jc w:val="both"/>
              <w:rPr>
                <w:bCs/>
              </w:rPr>
            </w:pPr>
            <w:r w:rsidRPr="001E2C05">
              <w:rPr>
                <w:bCs/>
              </w:rPr>
              <w:t>Ю. Рытхэу.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8.3. Творчество поэтов в 1950-1980 х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 xml:space="preserve">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w:t>
            </w:r>
            <w:r w:rsidRPr="001E2C05">
              <w:rPr>
                <w:bCs/>
              </w:rPr>
              <w:lastRenderedPageBreak/>
              <w:t>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Ю. Друнина.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Г. Айги. Произведения по выбору.</w:t>
            </w:r>
          </w:p>
          <w:p w:rsidR="00D70310" w:rsidRPr="001E2C05" w:rsidRDefault="00D70310" w:rsidP="00D70310">
            <w:pPr>
              <w:autoSpaceDE w:val="0"/>
              <w:autoSpaceDN w:val="0"/>
              <w:adjustRightInd w:val="0"/>
              <w:jc w:val="both"/>
              <w:rPr>
                <w:bCs/>
              </w:rPr>
            </w:pPr>
            <w:r w:rsidRPr="001E2C05">
              <w:rPr>
                <w:bCs/>
              </w:rPr>
              <w:t>Д. Пригов.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8.4. Особенности драматургии 1950-1980 </w:t>
            </w:r>
            <w:r w:rsidRPr="001E2C05">
              <w:rPr>
                <w:b/>
                <w:bCs/>
              </w:rPr>
              <w:lastRenderedPageBreak/>
              <w:t>х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lastRenderedPageBreak/>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w:t>
            </w:r>
            <w:r w:rsidRPr="001E2C05">
              <w:rPr>
                <w:bCs/>
              </w:rPr>
              <w:lastRenderedPageBreak/>
              <w:t>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4F4D64" w:rsidRPr="001E2C05" w:rsidRDefault="004F4D64" w:rsidP="004F4D6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А. Салынский.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lastRenderedPageBreak/>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8.5. Александр Трифонович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w:t>
            </w:r>
            <w:r w:rsidRPr="001E2C05">
              <w:lastRenderedPageBreak/>
              <w:t xml:space="preserve">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Г. Газданов. «Вечер у Клэр».</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Д. И. Кленовский (Крачковский). Произведения по выбору.</w:t>
            </w:r>
          </w:p>
          <w:p w:rsidR="004F4D64" w:rsidRPr="001E2C05" w:rsidRDefault="004F4D64" w:rsidP="004F4D64">
            <w:pPr>
              <w:autoSpaceDE w:val="0"/>
              <w:autoSpaceDN w:val="0"/>
              <w:adjustRightInd w:val="0"/>
              <w:jc w:val="both"/>
              <w:rPr>
                <w:bCs/>
              </w:rPr>
            </w:pPr>
            <w:r w:rsidRPr="001E2C05">
              <w:rPr>
                <w:bCs/>
              </w:rPr>
              <w:lastRenderedPageBreak/>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lastRenderedPageBreak/>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В. Пьецух.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Г. Владимов.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Т. Кибиров.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«Nota bene»,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Default="004A5B56" w:rsidP="004A5B56">
      <w:pPr>
        <w:pStyle w:val="1"/>
        <w:jc w:val="center"/>
        <w:rPr>
          <w:b/>
        </w:rPr>
      </w:pPr>
      <w:r>
        <w:rPr>
          <w:b/>
        </w:rPr>
        <w:lastRenderedPageBreak/>
        <w:t>5</w:t>
      </w:r>
      <w:r w:rsidR="003F63A5" w:rsidRPr="001E2C05">
        <w:rPr>
          <w:b/>
        </w:rPr>
        <w:t>.УСЛОВИЯ РЕАЛИЗАЦИИ РАБОЧЕЙ  ПРОГРАММЫ  «ЛИТЕРАТУРА»</w:t>
      </w:r>
    </w:p>
    <w:p w:rsidR="00A90DC5" w:rsidRPr="00A90DC5" w:rsidRDefault="00A90DC5" w:rsidP="00A90DC5"/>
    <w:p w:rsidR="00A460FF" w:rsidRPr="001E2C05" w:rsidRDefault="004A5B56" w:rsidP="00A460FF">
      <w:pPr>
        <w:autoSpaceDE w:val="0"/>
        <w:autoSpaceDN w:val="0"/>
        <w:adjustRightInd w:val="0"/>
        <w:rPr>
          <w:rFonts w:eastAsia="Calibri"/>
          <w:b/>
          <w:lang w:eastAsia="en-US"/>
        </w:rPr>
      </w:pPr>
      <w:r>
        <w:rPr>
          <w:rFonts w:eastAsia="Calibri"/>
          <w:b/>
          <w:lang w:eastAsia="en-US"/>
        </w:rPr>
        <w:t>5</w:t>
      </w:r>
      <w:r w:rsidR="00A460FF" w:rsidRPr="001E2C05">
        <w:rPr>
          <w:rFonts w:eastAsia="Calibri"/>
          <w:b/>
          <w:lang w:eastAsia="en-US"/>
        </w:rPr>
        <w:t xml:space="preserve">.1 Требования к минимальному материально-техническому обеспечению </w:t>
      </w:r>
    </w:p>
    <w:p w:rsidR="004A5B56" w:rsidRDefault="004A5B56" w:rsidP="004A5B56">
      <w:pPr>
        <w:tabs>
          <w:tab w:val="left" w:pos="10992"/>
          <w:tab w:val="left" w:pos="11908"/>
          <w:tab w:val="left" w:pos="12824"/>
          <w:tab w:val="left" w:pos="13740"/>
          <w:tab w:val="left" w:pos="14656"/>
        </w:tabs>
        <w:ind w:firstLine="567"/>
        <w:jc w:val="both"/>
        <w:rPr>
          <w:sz w:val="16"/>
          <w:szCs w:val="16"/>
        </w:rPr>
      </w:pPr>
      <w:r>
        <w:t xml:space="preserve">Для реализации программы </w:t>
      </w:r>
      <w:r w:rsidR="006A0D22">
        <w:t>предмета</w:t>
      </w:r>
      <w:r>
        <w:t xml:space="preserve"> имеется в наличии учебный кабинет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w:t>
      </w:r>
      <w:r w:rsidR="00A90DC5">
        <w:rPr>
          <w:rFonts w:eastAsia="Calibri"/>
          <w:lang w:eastAsia="en-US"/>
        </w:rPr>
        <w:t xml:space="preserve">ковые пособия; </w:t>
      </w:r>
      <w:r w:rsidRPr="001E2C05">
        <w:rPr>
          <w:rFonts w:eastAsia="Calibri"/>
          <w:lang w:eastAsia="en-US"/>
        </w:rPr>
        <w:t>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4A5B56" w:rsidP="00A70E10">
      <w:pPr>
        <w:pStyle w:val="1"/>
        <w:tabs>
          <w:tab w:val="left" w:pos="10992"/>
          <w:tab w:val="left" w:pos="11908"/>
          <w:tab w:val="left" w:pos="12824"/>
          <w:tab w:val="left" w:pos="13740"/>
          <w:tab w:val="left" w:pos="14656"/>
        </w:tabs>
        <w:ind w:firstLine="0"/>
        <w:jc w:val="both"/>
        <w:rPr>
          <w:b/>
          <w:bCs/>
        </w:rPr>
      </w:pPr>
      <w:r>
        <w:rPr>
          <w:rFonts w:eastAsia="Calibri"/>
          <w:b/>
          <w:lang w:eastAsia="en-US"/>
        </w:rPr>
        <w:t>5</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4A5B56" w:rsidRDefault="004A5B56" w:rsidP="00860BAF">
      <w:pPr>
        <w:pStyle w:val="1"/>
        <w:tabs>
          <w:tab w:val="num" w:pos="0"/>
        </w:tabs>
        <w:jc w:val="center"/>
        <w:rPr>
          <w:b/>
          <w:bCs/>
          <w:caps/>
        </w:rPr>
        <w:sectPr w:rsidR="004A5B56" w:rsidSect="00A75023">
          <w:pgSz w:w="11906" w:h="16838"/>
          <w:pgMar w:top="1134" w:right="850" w:bottom="1134" w:left="1701" w:header="708" w:footer="708" w:gutter="0"/>
          <w:cols w:space="708"/>
          <w:docGrid w:linePitch="360"/>
        </w:sectPr>
      </w:pPr>
    </w:p>
    <w:p w:rsidR="003F63A5" w:rsidRPr="001E2C05" w:rsidRDefault="004A5B56" w:rsidP="00860BAF">
      <w:pPr>
        <w:pStyle w:val="1"/>
        <w:tabs>
          <w:tab w:val="num" w:pos="0"/>
        </w:tabs>
        <w:jc w:val="center"/>
        <w:rPr>
          <w:b/>
          <w:bCs/>
          <w:caps/>
        </w:rPr>
      </w:pPr>
      <w:r>
        <w:rPr>
          <w:b/>
          <w:bCs/>
          <w:caps/>
        </w:rPr>
        <w:lastRenderedPageBreak/>
        <w:t>6</w:t>
      </w:r>
      <w:r w:rsidR="003F63A5" w:rsidRPr="001E2C05">
        <w:rPr>
          <w:b/>
          <w:bCs/>
          <w:caps/>
        </w:rPr>
        <w:t xml:space="preserve">. Контроль и оценка результатов освоения </w:t>
      </w:r>
      <w:r w:rsidR="006A0D22">
        <w:rPr>
          <w:b/>
          <w:bCs/>
          <w:caps/>
        </w:rPr>
        <w:t>предмета</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A90DC5" w:rsidRPr="001E2C05" w:rsidTr="00022B47">
        <w:tc>
          <w:tcPr>
            <w:tcW w:w="3039" w:type="dxa"/>
          </w:tcPr>
          <w:p w:rsidR="00A90DC5" w:rsidRPr="001E2C05" w:rsidRDefault="00A90DC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A90DC5" w:rsidRDefault="00A90DC5" w:rsidP="00A90DC5">
            <w:pPr>
              <w:autoSpaceDE w:val="0"/>
              <w:autoSpaceDN w:val="0"/>
              <w:adjustRightInd w:val="0"/>
              <w:ind w:hanging="2"/>
              <w:jc w:val="center"/>
              <w:rPr>
                <w:i/>
                <w:sz w:val="20"/>
                <w:szCs w:val="20"/>
              </w:rPr>
            </w:pPr>
            <w:r w:rsidRPr="00CB65FB">
              <w:rPr>
                <w:b/>
                <w:bCs/>
              </w:rPr>
              <w:t>Показатели оценки (поведенческие индикаторы)</w:t>
            </w:r>
          </w:p>
          <w:p w:rsidR="00A90DC5" w:rsidRDefault="00A90DC5" w:rsidP="00A90DC5">
            <w:pPr>
              <w:autoSpaceDE w:val="0"/>
              <w:autoSpaceDN w:val="0"/>
              <w:adjustRightInd w:val="0"/>
              <w:ind w:hanging="2"/>
              <w:rPr>
                <w:i/>
                <w:sz w:val="20"/>
                <w:szCs w:val="20"/>
              </w:rPr>
            </w:pPr>
            <w:r w:rsidRPr="00CB65FB">
              <w:rPr>
                <w:i/>
                <w:sz w:val="20"/>
                <w:szCs w:val="20"/>
              </w:rPr>
              <w:t xml:space="preserve">Показатели формулируются для каждого результата в соответствии с представленными выше требованиями </w:t>
            </w:r>
          </w:p>
          <w:p w:rsidR="00A90DC5" w:rsidRPr="00CB65FB" w:rsidRDefault="00A90DC5" w:rsidP="00A90DC5">
            <w:pPr>
              <w:autoSpaceDE w:val="0"/>
              <w:autoSpaceDN w:val="0"/>
              <w:adjustRightInd w:val="0"/>
              <w:ind w:hanging="2"/>
              <w:jc w:val="center"/>
              <w:rPr>
                <w:b/>
                <w:bCs/>
              </w:rPr>
            </w:pPr>
          </w:p>
        </w:tc>
        <w:tc>
          <w:tcPr>
            <w:tcW w:w="2700" w:type="dxa"/>
          </w:tcPr>
          <w:p w:rsidR="00A90DC5" w:rsidRDefault="00A90DC5" w:rsidP="00A90DC5">
            <w:pPr>
              <w:autoSpaceDE w:val="0"/>
              <w:autoSpaceDN w:val="0"/>
              <w:adjustRightInd w:val="0"/>
              <w:ind w:hanging="2"/>
              <w:jc w:val="center"/>
              <w:rPr>
                <w:i/>
                <w:sz w:val="20"/>
                <w:szCs w:val="20"/>
              </w:rPr>
            </w:pPr>
            <w:r w:rsidRPr="00CB65FB">
              <w:rPr>
                <w:b/>
                <w:bCs/>
              </w:rPr>
              <w:t>Методы и формы контроля</w:t>
            </w:r>
            <w:r w:rsidRPr="00CB65FB">
              <w:rPr>
                <w:i/>
                <w:sz w:val="20"/>
                <w:szCs w:val="20"/>
              </w:rPr>
              <w:t xml:space="preserve"> </w:t>
            </w:r>
          </w:p>
          <w:p w:rsidR="00A90DC5" w:rsidRPr="00CB65FB" w:rsidRDefault="00A90DC5" w:rsidP="00A90DC5">
            <w:pPr>
              <w:autoSpaceDE w:val="0"/>
              <w:autoSpaceDN w:val="0"/>
              <w:adjustRightInd w:val="0"/>
              <w:ind w:hanging="2"/>
              <w:jc w:val="center"/>
              <w:rPr>
                <w:b/>
                <w:bCs/>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w:t>
            </w:r>
            <w:r w:rsidR="00A90DC5">
              <w:t>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A90DC5" w:rsidRDefault="00CF2F39" w:rsidP="00CF2F39">
            <w:pPr>
              <w:autoSpaceDE w:val="0"/>
              <w:autoSpaceDN w:val="0"/>
              <w:adjustRightInd w:val="0"/>
              <w:ind w:hanging="2"/>
            </w:pPr>
            <w:r w:rsidRPr="001E2C05">
              <w:t>решение ситуационн</w:t>
            </w:r>
            <w:r w:rsidR="00A90DC5">
              <w:t>ых задач; творческие задания;</w:t>
            </w:r>
          </w:p>
          <w:p w:rsidR="00CF2F39" w:rsidRPr="001E2C05" w:rsidRDefault="00A90DC5" w:rsidP="00CF2F39">
            <w:pPr>
              <w:autoSpaceDE w:val="0"/>
              <w:autoSpaceDN w:val="0"/>
              <w:adjustRightInd w:val="0"/>
              <w:ind w:hanging="2"/>
            </w:pPr>
            <w:r>
              <w:t xml:space="preserve"> тестирование; ИКТ; </w:t>
            </w:r>
            <w:r w:rsidR="00CF2F39" w:rsidRPr="001E2C05">
              <w:t xml:space="preserve">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w:t>
            </w:r>
            <w:r w:rsidR="00A90DC5">
              <w:t>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w:t>
            </w:r>
            <w:r w:rsidR="00A90DC5">
              <w:t xml:space="preserve">х задач; творческие задания; тестирование; ИКТ;  </w:t>
            </w:r>
            <w:r w:rsidRPr="001E2C05">
              <w:t>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w:t>
            </w:r>
            <w:r w:rsidR="00A90DC5">
              <w:t>С</w:t>
            </w:r>
            <w:r w:rsidRPr="001E2C05">
              <w:t>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w:t>
            </w:r>
            <w:r w:rsidR="00A90DC5">
              <w:t xml:space="preserve">; тестирование; ИКТ;  </w:t>
            </w:r>
            <w:r w:rsidRPr="001E2C05">
              <w:t>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w:t>
            </w:r>
            <w:r w:rsidR="00A90DC5">
              <w:lastRenderedPageBreak/>
              <w:t>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lastRenderedPageBreak/>
              <w:t>Владеет созданием связного текста (устного и письменного) на необходимую тему с учетом но</w:t>
            </w:r>
            <w:r w:rsidR="00A90DC5">
              <w:t xml:space="preserve">рм </w:t>
            </w:r>
            <w:r w:rsidR="00A90DC5">
              <w:lastRenderedPageBreak/>
              <w:t>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lastRenderedPageBreak/>
              <w:t>Методы оценки</w:t>
            </w:r>
          </w:p>
          <w:p w:rsidR="00210413" w:rsidRPr="001E2C05" w:rsidRDefault="00210413" w:rsidP="00B9382B">
            <w:pPr>
              <w:autoSpaceDE w:val="0"/>
              <w:autoSpaceDN w:val="0"/>
              <w:adjustRightInd w:val="0"/>
              <w:ind w:hanging="2"/>
            </w:pPr>
            <w:r w:rsidRPr="001E2C05">
              <w:t>решение ситуационны</w:t>
            </w:r>
            <w:r w:rsidR="00A90DC5">
              <w:t xml:space="preserve">х задач; творческие </w:t>
            </w:r>
            <w:r w:rsidR="00A90DC5">
              <w:lastRenderedPageBreak/>
              <w:t xml:space="preserve">задания;  тестирование; ИКТ;  </w:t>
            </w:r>
            <w:r w:rsidRPr="001E2C05">
              <w:t xml:space="preserve">изложения;  </w:t>
            </w:r>
            <w:r w:rsidR="00A90DC5">
              <w:t xml:space="preserve"> </w:t>
            </w:r>
            <w:r w:rsidRPr="001E2C05">
              <w:t xml:space="preserve">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w:t>
            </w:r>
            <w:r w:rsidR="00A90DC5">
              <w:t>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r w:rsidR="00A90DC5">
              <w:t>.</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w:t>
            </w:r>
            <w:r w:rsidR="00A90DC5">
              <w:t xml:space="preserve">ых задач; творческие задания;  тестирование; ИКТ;  </w:t>
            </w:r>
            <w:r w:rsidRPr="001E2C05">
              <w:t xml:space="preserve">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w:t>
            </w:r>
            <w:r w:rsidR="00A90DC5">
              <w:t>,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w:t>
            </w:r>
            <w:r w:rsidR="00A90DC5">
              <w:t>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задания; 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r w:rsidR="00A90DC5">
              <w:t>.</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w:t>
            </w:r>
            <w:r w:rsidR="00A90DC5">
              <w:t xml:space="preserve">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ных задач; творческие задания</w:t>
            </w:r>
            <w:r w:rsidRPr="001E2C05">
              <w:t>; тестирование; И</w:t>
            </w:r>
            <w:r w:rsidR="00A90DC5">
              <w:t xml:space="preserve">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A90DC5">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Сформированность умений учитывать исторический, историко-культурный </w:t>
            </w:r>
            <w:r w:rsidRPr="001E2C05">
              <w:lastRenderedPageBreak/>
              <w:t>контекст и контекст творчества писателя в процессе анали</w:t>
            </w:r>
            <w:r w:rsidR="00A90DC5">
              <w:t>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lastRenderedPageBreak/>
              <w:t xml:space="preserve">Владеет  умением соотносить художественную литературу с общественной жизнью и культурой; </w:t>
            </w:r>
            <w:r w:rsidRPr="001E2C05">
              <w:lastRenderedPageBreak/>
              <w:t>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r w:rsidR="00A90DC5">
              <w:t>.</w:t>
            </w:r>
          </w:p>
        </w:tc>
        <w:tc>
          <w:tcPr>
            <w:tcW w:w="2700" w:type="dxa"/>
          </w:tcPr>
          <w:p w:rsidR="00210413" w:rsidRPr="001E2C05" w:rsidRDefault="00210413" w:rsidP="006A4D42">
            <w:pPr>
              <w:autoSpaceDE w:val="0"/>
              <w:autoSpaceDN w:val="0"/>
              <w:adjustRightInd w:val="0"/>
              <w:ind w:hanging="2"/>
            </w:pPr>
            <w:r w:rsidRPr="001E2C05">
              <w:rPr>
                <w:u w:val="single"/>
              </w:rPr>
              <w:lastRenderedPageBreak/>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w:t>
            </w:r>
            <w:r w:rsidR="00A90DC5">
              <w:lastRenderedPageBreak/>
              <w:t xml:space="preserve">задания; 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A90DC5">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lastRenderedPageBreak/>
              <w:t>Способность выявлять в художественных текстах образы, темы и проблемы и выражать свое отношение к ним в развернутых аргументированных ус</w:t>
            </w:r>
            <w:r w:rsidR="00A90DC5">
              <w:t>тных и письменных высказываниях.</w:t>
            </w:r>
            <w:r w:rsidRPr="001E2C05">
              <w:t xml:space="preserve">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w:t>
            </w:r>
            <w:r w:rsidR="00A90DC5">
              <w:t>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задания; тестирование; ИКТ;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A90DC5" w:rsidP="00FE5301">
            <w:pPr>
              <w:autoSpaceDE w:val="0"/>
              <w:autoSpaceDN w:val="0"/>
              <w:adjustRightInd w:val="0"/>
              <w:jc w:val="both"/>
            </w:pPr>
            <w:r>
              <w:t>В</w:t>
            </w:r>
            <w:r w:rsidR="00210413" w:rsidRPr="001E2C05">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r>
              <w:t>.</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w:t>
            </w:r>
            <w:r w:rsidR="00A90DC5">
              <w:t>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w:t>
            </w:r>
            <w:r w:rsidR="00A90DC5">
              <w:t xml:space="preserve">х задач; творческие задания; </w:t>
            </w:r>
            <w:r w:rsidRPr="001E2C05">
              <w:t xml:space="preserve">тестирование; </w:t>
            </w:r>
            <w:r w:rsidR="00A90DC5">
              <w:t xml:space="preserve">ИКТ;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Понимать сущность и социальную значимость своей будущей профессии, про</w:t>
            </w:r>
            <w:r w:rsidR="00A90DC5">
              <w:t>являть к ней устойчивый интерес.</w:t>
            </w:r>
            <w:r w:rsidRPr="001E2C05">
              <w:t xml:space="preserve">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w:t>
            </w:r>
            <w:r w:rsidR="00A90DC5">
              <w:t>,</w:t>
            </w:r>
            <w:r w:rsidRPr="001E2C05">
              <w:t xml:space="preserve">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 xml:space="preserve">Организовывать </w:t>
            </w:r>
            <w:r w:rsidRPr="001E2C05">
              <w:lastRenderedPageBreak/>
              <w:t>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lastRenderedPageBreak/>
              <w:t xml:space="preserve">Умеет </w:t>
            </w:r>
            <w:r w:rsidRPr="001E2C05">
              <w:t xml:space="preserve">ставить цель, </w:t>
            </w:r>
            <w:r w:rsidRPr="001E2C05">
              <w:rPr>
                <w:u w:val="single"/>
              </w:rPr>
              <w:t>определяет</w:t>
            </w:r>
            <w:r w:rsidRPr="001E2C05">
              <w:t xml:space="preserve"> </w:t>
            </w:r>
            <w:r w:rsidRPr="001E2C05">
              <w:lastRenderedPageBreak/>
              <w:t xml:space="preserve">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lastRenderedPageBreak/>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A90DC5">
            <w:pPr>
              <w:autoSpaceDE w:val="0"/>
              <w:autoSpaceDN w:val="0"/>
              <w:adjustRightInd w:val="0"/>
              <w:ind w:hanging="2"/>
            </w:pPr>
            <w:r w:rsidRPr="001E2C05">
              <w:t xml:space="preserve">Работать в команде, </w:t>
            </w:r>
            <w:r w:rsidRPr="001E2C05">
              <w:lastRenderedPageBreak/>
              <w:t>эффективно общаться с коллегами, руководителями</w:t>
            </w:r>
            <w:r w:rsidR="00A90DC5">
              <w:t>.</w:t>
            </w:r>
            <w:r w:rsidRPr="001E2C05">
              <w:t xml:space="preserve"> </w:t>
            </w:r>
          </w:p>
        </w:tc>
        <w:tc>
          <w:tcPr>
            <w:tcW w:w="4161" w:type="dxa"/>
          </w:tcPr>
          <w:p w:rsidR="00210413" w:rsidRPr="001E2C05" w:rsidRDefault="00210413" w:rsidP="00C774B2">
            <w:pPr>
              <w:autoSpaceDE w:val="0"/>
              <w:autoSpaceDN w:val="0"/>
              <w:adjustRightInd w:val="0"/>
              <w:ind w:hanging="2"/>
            </w:pPr>
            <w:r w:rsidRPr="001E2C05">
              <w:rPr>
                <w:u w:val="single"/>
              </w:rPr>
              <w:lastRenderedPageBreak/>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lastRenderedPageBreak/>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lastRenderedPageBreak/>
              <w:t>решение ситуационных задач; практические задания</w:t>
            </w:r>
            <w:r w:rsidR="00A90DC5">
              <w:t>,</w:t>
            </w:r>
            <w:r w:rsidRPr="001E2C05">
              <w:t xml:space="preserve">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lastRenderedPageBreak/>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A90DC5" w:rsidRDefault="00210413" w:rsidP="00A90DC5">
            <w:pPr>
              <w:autoSpaceDE w:val="0"/>
              <w:autoSpaceDN w:val="0"/>
              <w:adjustRightInd w:val="0"/>
              <w:jc w:val="both"/>
            </w:pPr>
            <w:r w:rsidRPr="001E2C05">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A90DC5">
        <w:trPr>
          <w:trHeight w:val="653"/>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r w:rsidR="00A90DC5">
              <w:t>;</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32504F">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r w:rsidR="00A90DC5">
              <w:t xml:space="preserve"> </w:t>
            </w: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A90DC5">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A90DC5">
            <w:pPr>
              <w:autoSpaceDE w:val="0"/>
              <w:autoSpaceDN w:val="0"/>
              <w:adjustRightInd w:val="0"/>
              <w:jc w:val="both"/>
            </w:pPr>
            <w:r w:rsidRPr="001E2C05">
              <w:t xml:space="preserve">Готовность и способность </w:t>
            </w:r>
            <w:r w:rsidRPr="001E2C05">
              <w:lastRenderedPageBreak/>
              <w:t>к образованию, в том числе самообразованию, на протяжении всей жизни;</w:t>
            </w:r>
            <w:r w:rsidR="00A90DC5">
              <w:t xml:space="preserve"> </w:t>
            </w:r>
            <w:r w:rsidRPr="001E2C05">
              <w:t>сознательное отношени</w:t>
            </w:r>
            <w:r w:rsidR="00A90DC5">
              <w:t>е</w:t>
            </w:r>
            <w:r w:rsidRPr="001E2C05">
              <w:t xml:space="preserve"> к непрерывному образовани</w:t>
            </w:r>
            <w:r w:rsidR="00A90DC5">
              <w:t>ю</w:t>
            </w:r>
            <w:r w:rsidRPr="001E2C05">
              <w:t xml:space="preserve"> как   успешной профессиональ</w:t>
            </w:r>
            <w:r w:rsidR="00A90DC5">
              <w:t>ной и общественной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BF5183">
      <w:pPr>
        <w:autoSpaceDE w:val="0"/>
        <w:autoSpaceDN w:val="0"/>
        <w:adjustRightInd w:val="0"/>
        <w:jc w:val="both"/>
        <w:rPr>
          <w:sz w:val="20"/>
          <w:szCs w:val="20"/>
        </w:rPr>
      </w:pPr>
      <w:r w:rsidRPr="001E2C05">
        <w:lastRenderedPageBreak/>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004A5B56">
        <w:lastRenderedPageBreak/>
        <w:t>7</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4A5B5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068" w:rsidRDefault="00294068" w:rsidP="004614DE">
      <w:r>
        <w:separator/>
      </w:r>
    </w:p>
  </w:endnote>
  <w:endnote w:type="continuationSeparator" w:id="0">
    <w:p w:rsidR="00294068" w:rsidRDefault="00294068"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996"/>
      <w:docPartObj>
        <w:docPartGallery w:val="Page Numbers (Bottom of Page)"/>
        <w:docPartUnique/>
      </w:docPartObj>
    </w:sdtPr>
    <w:sdtContent>
      <w:p w:rsidR="00294068" w:rsidRDefault="00B37F50">
        <w:pPr>
          <w:pStyle w:val="ae"/>
          <w:jc w:val="right"/>
        </w:pPr>
        <w:fldSimple w:instr=" PAGE   \* MERGEFORMAT ">
          <w:r w:rsidR="00090E6E">
            <w:rPr>
              <w:noProof/>
            </w:rPr>
            <w:t>8</w:t>
          </w:r>
        </w:fldSimple>
      </w:p>
    </w:sdtContent>
  </w:sdt>
  <w:p w:rsidR="00294068" w:rsidRDefault="0029406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068" w:rsidRDefault="00294068" w:rsidP="004614DE">
      <w:r>
        <w:separator/>
      </w:r>
    </w:p>
  </w:footnote>
  <w:footnote w:type="continuationSeparator" w:id="0">
    <w:p w:rsidR="00294068" w:rsidRDefault="00294068"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29E35FE"/>
    <w:multiLevelType w:val="hybridMultilevel"/>
    <w:tmpl w:val="06203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144ACB"/>
    <w:multiLevelType w:val="hybridMultilevel"/>
    <w:tmpl w:val="1218A0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40D77BB"/>
    <w:multiLevelType w:val="hybridMultilevel"/>
    <w:tmpl w:val="1898DA12"/>
    <w:lvl w:ilvl="0" w:tplc="356CEA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2">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B31A33"/>
    <w:multiLevelType w:val="hybridMultilevel"/>
    <w:tmpl w:val="8446D4D6"/>
    <w:lvl w:ilvl="0" w:tplc="9A24BD5A">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4"/>
  </w:num>
  <w:num w:numId="5">
    <w:abstractNumId w:val="0"/>
  </w:num>
  <w:num w:numId="6">
    <w:abstractNumId w:val="26"/>
  </w:num>
  <w:num w:numId="7">
    <w:abstractNumId w:val="10"/>
  </w:num>
  <w:num w:numId="8">
    <w:abstractNumId w:val="20"/>
  </w:num>
  <w:num w:numId="9">
    <w:abstractNumId w:val="37"/>
  </w:num>
  <w:num w:numId="10">
    <w:abstractNumId w:val="35"/>
  </w:num>
  <w:num w:numId="11">
    <w:abstractNumId w:val="7"/>
  </w:num>
  <w:num w:numId="12">
    <w:abstractNumId w:val="13"/>
  </w:num>
  <w:num w:numId="13">
    <w:abstractNumId w:val="16"/>
  </w:num>
  <w:num w:numId="14">
    <w:abstractNumId w:val="22"/>
  </w:num>
  <w:num w:numId="15">
    <w:abstractNumId w:val="8"/>
  </w:num>
  <w:num w:numId="16">
    <w:abstractNumId w:val="36"/>
  </w:num>
  <w:num w:numId="17">
    <w:abstractNumId w:val="23"/>
  </w:num>
  <w:num w:numId="18">
    <w:abstractNumId w:val="32"/>
  </w:num>
  <w:num w:numId="19">
    <w:abstractNumId w:val="34"/>
  </w:num>
  <w:num w:numId="20">
    <w:abstractNumId w:val="25"/>
  </w:num>
  <w:num w:numId="21">
    <w:abstractNumId w:val="15"/>
  </w:num>
  <w:num w:numId="22">
    <w:abstractNumId w:val="9"/>
  </w:num>
  <w:num w:numId="23">
    <w:abstractNumId w:val="1"/>
  </w:num>
  <w:num w:numId="24">
    <w:abstractNumId w:val="2"/>
  </w:num>
  <w:num w:numId="25">
    <w:abstractNumId w:val="19"/>
  </w:num>
  <w:num w:numId="26">
    <w:abstractNumId w:val="31"/>
  </w:num>
  <w:num w:numId="27">
    <w:abstractNumId w:val="33"/>
  </w:num>
  <w:num w:numId="28">
    <w:abstractNumId w:val="29"/>
  </w:num>
  <w:num w:numId="29">
    <w:abstractNumId w:val="17"/>
  </w:num>
  <w:num w:numId="30">
    <w:abstractNumId w:val="27"/>
  </w:num>
  <w:num w:numId="31">
    <w:abstractNumId w:val="12"/>
  </w:num>
  <w:num w:numId="32">
    <w:abstractNumId w:val="24"/>
  </w:num>
  <w:num w:numId="33">
    <w:abstractNumId w:val="30"/>
  </w:num>
  <w:num w:numId="34">
    <w:abstractNumId w:val="28"/>
  </w:num>
  <w:num w:numId="35">
    <w:abstractNumId w:val="4"/>
  </w:num>
  <w:num w:numId="36">
    <w:abstractNumId w:val="3"/>
  </w:num>
  <w:num w:numId="37">
    <w:abstractNumId w:val="38"/>
  </w:num>
  <w:num w:numId="38">
    <w:abstractNumId w:val="11"/>
  </w:num>
  <w:num w:numId="39">
    <w:abstractNumId w:val="21"/>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1BBA"/>
    <w:rsid w:val="00082F90"/>
    <w:rsid w:val="00084ABA"/>
    <w:rsid w:val="00086044"/>
    <w:rsid w:val="00087C97"/>
    <w:rsid w:val="00090445"/>
    <w:rsid w:val="00090E6E"/>
    <w:rsid w:val="000915B2"/>
    <w:rsid w:val="000977DA"/>
    <w:rsid w:val="000A1E34"/>
    <w:rsid w:val="000A4C62"/>
    <w:rsid w:val="000A6D9B"/>
    <w:rsid w:val="000B16DD"/>
    <w:rsid w:val="000B2086"/>
    <w:rsid w:val="000C0451"/>
    <w:rsid w:val="000C16B0"/>
    <w:rsid w:val="000C4753"/>
    <w:rsid w:val="000C643B"/>
    <w:rsid w:val="000D1AC4"/>
    <w:rsid w:val="000D2EE6"/>
    <w:rsid w:val="000D3208"/>
    <w:rsid w:val="000D406D"/>
    <w:rsid w:val="000E5D7A"/>
    <w:rsid w:val="001008DC"/>
    <w:rsid w:val="001032D5"/>
    <w:rsid w:val="00103E95"/>
    <w:rsid w:val="001109DD"/>
    <w:rsid w:val="00111139"/>
    <w:rsid w:val="001210E3"/>
    <w:rsid w:val="0013126C"/>
    <w:rsid w:val="001356D1"/>
    <w:rsid w:val="00135CE6"/>
    <w:rsid w:val="00136050"/>
    <w:rsid w:val="001426BD"/>
    <w:rsid w:val="00144D91"/>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8F0"/>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ACC"/>
    <w:rsid w:val="00271B76"/>
    <w:rsid w:val="00271BC9"/>
    <w:rsid w:val="00282C34"/>
    <w:rsid w:val="002932D7"/>
    <w:rsid w:val="00293A2C"/>
    <w:rsid w:val="00294068"/>
    <w:rsid w:val="00294D3F"/>
    <w:rsid w:val="00295443"/>
    <w:rsid w:val="0029658B"/>
    <w:rsid w:val="0029763D"/>
    <w:rsid w:val="002A0322"/>
    <w:rsid w:val="002A0DCF"/>
    <w:rsid w:val="002A1013"/>
    <w:rsid w:val="002A61D8"/>
    <w:rsid w:val="002A6AF9"/>
    <w:rsid w:val="002B0F92"/>
    <w:rsid w:val="002B2545"/>
    <w:rsid w:val="002B34AF"/>
    <w:rsid w:val="002B43B2"/>
    <w:rsid w:val="002B43B5"/>
    <w:rsid w:val="002B73A6"/>
    <w:rsid w:val="002C5417"/>
    <w:rsid w:val="002D54D0"/>
    <w:rsid w:val="002D5E9F"/>
    <w:rsid w:val="002D63BF"/>
    <w:rsid w:val="002E2D6E"/>
    <w:rsid w:val="002E50E6"/>
    <w:rsid w:val="00301E55"/>
    <w:rsid w:val="00304A75"/>
    <w:rsid w:val="00306BB1"/>
    <w:rsid w:val="0031012A"/>
    <w:rsid w:val="00313D3B"/>
    <w:rsid w:val="003141AF"/>
    <w:rsid w:val="0032276D"/>
    <w:rsid w:val="003249EF"/>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580"/>
    <w:rsid w:val="00414D70"/>
    <w:rsid w:val="0041675E"/>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2CE"/>
    <w:rsid w:val="0048177F"/>
    <w:rsid w:val="00482F24"/>
    <w:rsid w:val="00485BF6"/>
    <w:rsid w:val="0049087D"/>
    <w:rsid w:val="004923BC"/>
    <w:rsid w:val="004947D6"/>
    <w:rsid w:val="004953B3"/>
    <w:rsid w:val="0049584B"/>
    <w:rsid w:val="004A31CE"/>
    <w:rsid w:val="004A4AEC"/>
    <w:rsid w:val="004A5B56"/>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22D"/>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0586"/>
    <w:rsid w:val="00691316"/>
    <w:rsid w:val="00692537"/>
    <w:rsid w:val="00693ECB"/>
    <w:rsid w:val="00697CA8"/>
    <w:rsid w:val="006A0D22"/>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237C"/>
    <w:rsid w:val="00703A90"/>
    <w:rsid w:val="00712679"/>
    <w:rsid w:val="007163FC"/>
    <w:rsid w:val="00723260"/>
    <w:rsid w:val="00725BBF"/>
    <w:rsid w:val="00730B28"/>
    <w:rsid w:val="00734DCB"/>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86784"/>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5F7C"/>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C26C7"/>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4CFE"/>
    <w:rsid w:val="009457F3"/>
    <w:rsid w:val="00945DE0"/>
    <w:rsid w:val="00945F63"/>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4DE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E7E5E"/>
    <w:rsid w:val="009F2488"/>
    <w:rsid w:val="009F2BC7"/>
    <w:rsid w:val="009F596E"/>
    <w:rsid w:val="009F60CA"/>
    <w:rsid w:val="009F7E42"/>
    <w:rsid w:val="00A00961"/>
    <w:rsid w:val="00A014F1"/>
    <w:rsid w:val="00A0361E"/>
    <w:rsid w:val="00A03933"/>
    <w:rsid w:val="00A07C59"/>
    <w:rsid w:val="00A10A05"/>
    <w:rsid w:val="00A11345"/>
    <w:rsid w:val="00A12240"/>
    <w:rsid w:val="00A16743"/>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0DC5"/>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37F50"/>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5183"/>
    <w:rsid w:val="00BF6B55"/>
    <w:rsid w:val="00BF7706"/>
    <w:rsid w:val="00BF7E29"/>
    <w:rsid w:val="00C007D1"/>
    <w:rsid w:val="00C028C3"/>
    <w:rsid w:val="00C1178B"/>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A2D"/>
    <w:rsid w:val="00CF7965"/>
    <w:rsid w:val="00CF79B9"/>
    <w:rsid w:val="00D100FB"/>
    <w:rsid w:val="00D22E09"/>
    <w:rsid w:val="00D24158"/>
    <w:rsid w:val="00D24772"/>
    <w:rsid w:val="00D25EB1"/>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A5603"/>
    <w:rsid w:val="00DB104D"/>
    <w:rsid w:val="00DB271E"/>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6923"/>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18A"/>
    <w:rsid w:val="00EC0812"/>
    <w:rsid w:val="00EC0EDF"/>
    <w:rsid w:val="00EC1162"/>
    <w:rsid w:val="00EC76EC"/>
    <w:rsid w:val="00ED55CB"/>
    <w:rsid w:val="00EE01ED"/>
    <w:rsid w:val="00EE13D4"/>
    <w:rsid w:val="00EE2F90"/>
    <w:rsid w:val="00EE32CA"/>
    <w:rsid w:val="00EE38F6"/>
    <w:rsid w:val="00EE6E6A"/>
    <w:rsid w:val="00EE7398"/>
    <w:rsid w:val="00EF235D"/>
    <w:rsid w:val="00F05277"/>
    <w:rsid w:val="00F1130A"/>
    <w:rsid w:val="00F1167A"/>
    <w:rsid w:val="00F1270F"/>
    <w:rsid w:val="00F12E1D"/>
    <w:rsid w:val="00F22543"/>
    <w:rsid w:val="00F22DE8"/>
    <w:rsid w:val="00F2777B"/>
    <w:rsid w:val="00F300EA"/>
    <w:rsid w:val="00F3146E"/>
    <w:rsid w:val="00F40651"/>
    <w:rsid w:val="00F41236"/>
    <w:rsid w:val="00F42131"/>
    <w:rsid w:val="00F47ED9"/>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05DD"/>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uiPriority w:val="34"/>
    <w:qFormat/>
    <w:rsid w:val="00E56923"/>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79019941">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0440487">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485967758">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77935340">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44719277">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59200-30C4-4DA3-A716-CAB44137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116</Pages>
  <Words>38223</Words>
  <Characters>217872</Characters>
  <Application>Microsoft Office Word</Application>
  <DocSecurity>0</DocSecurity>
  <Lines>1815</Lines>
  <Paragraphs>511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cp:lastPrinted>2017-05-18T05:27:00Z</cp:lastPrinted>
  <dcterms:created xsi:type="dcterms:W3CDTF">2021-03-20T09:48:00Z</dcterms:created>
  <dcterms:modified xsi:type="dcterms:W3CDTF">2022-05-20T06:51:00Z</dcterms:modified>
</cp:coreProperties>
</file>